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A3DB2C" w14:textId="32F2CCD6" w:rsidR="00C07EED" w:rsidRPr="002D66A0" w:rsidRDefault="007E6F88" w:rsidP="00C07EED">
      <w:pPr>
        <w:pStyle w:val="Nagwek"/>
        <w:ind w:left="3252" w:firstLine="4536"/>
        <w:jc w:val="right"/>
        <w:rPr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5345D60" wp14:editId="64EEEBA3">
                <wp:simplePos x="0" y="0"/>
                <wp:positionH relativeFrom="margin">
                  <wp:posOffset>3538220</wp:posOffset>
                </wp:positionH>
                <wp:positionV relativeFrom="paragraph">
                  <wp:posOffset>-320040</wp:posOffset>
                </wp:positionV>
                <wp:extent cx="2543175" cy="474980"/>
                <wp:effectExtent l="0" t="0" r="0" b="127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474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8B52C6" w14:textId="77777777" w:rsidR="00126706" w:rsidRPr="00490F97" w:rsidRDefault="00126706" w:rsidP="007E6F88">
                            <w:pPr>
                              <w:pStyle w:val="Oddzia"/>
                              <w:jc w:val="left"/>
                              <w:rPr>
                                <w:rFonts w:ascii="Asap Medium" w:hAnsi="Asap Medium"/>
                                <w:sz w:val="16"/>
                                <w:szCs w:val="16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345D60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278.6pt;margin-top:-25.2pt;width:200.25pt;height:37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" filled="f" stroked="f">
                <v:textbox>
                  <w:txbxContent>
                    <w:p w14:paraId="078B52C6" w14:textId="77777777" w:rsidR="00126706" w:rsidRPr="00490F97" w:rsidRDefault="00126706" w:rsidP="007E6F88">
                      <w:pPr>
                        <w:pStyle w:val="Oddzia"/>
                        <w:jc w:val="left"/>
                        <w:rPr>
                          <w:rFonts w:ascii="Asap Medium" w:hAnsi="Asap Medium"/>
                          <w:sz w:val="16"/>
                          <w:szCs w:val="16"/>
                          <w:lang w:val="pl-P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07EED">
        <w:rPr>
          <w:rFonts w:cs="Verdana"/>
          <w:bCs/>
          <w:w w:val="90"/>
          <w:sz w:val="20"/>
        </w:rPr>
        <w:t xml:space="preserve">Załącznik nr </w:t>
      </w:r>
      <w:r w:rsidR="002D66A0">
        <w:rPr>
          <w:rFonts w:cs="Verdana"/>
          <w:bCs/>
          <w:w w:val="90"/>
          <w:sz w:val="20"/>
          <w:lang w:val="pl-PL"/>
        </w:rPr>
        <w:t>3</w:t>
      </w:r>
    </w:p>
    <w:p w14:paraId="095951F3" w14:textId="1786BB98" w:rsidR="00925765" w:rsidRDefault="00126706" w:rsidP="00925765">
      <w:pPr>
        <w:ind w:left="1440" w:hanging="1440"/>
        <w:jc w:val="right"/>
        <w:rPr>
          <w:rFonts w:ascii="Verdana" w:hAnsi="Verdana" w:cs="Verdana"/>
          <w:bCs/>
          <w:w w:val="90"/>
          <w:sz w:val="20"/>
          <w:szCs w:val="20"/>
        </w:rPr>
      </w:pPr>
      <w:r>
        <w:rPr>
          <w:rFonts w:ascii="Verdana" w:hAnsi="Verdana" w:cs="Verdana"/>
          <w:bCs/>
          <w:w w:val="90"/>
          <w:sz w:val="20"/>
          <w:szCs w:val="20"/>
        </w:rPr>
        <w:t>Do SWZ nr NLO-382</w:t>
      </w:r>
      <w:r w:rsidR="002D66A0">
        <w:rPr>
          <w:rFonts w:ascii="Verdana" w:hAnsi="Verdana" w:cs="Verdana"/>
          <w:bCs/>
          <w:w w:val="90"/>
          <w:sz w:val="20"/>
          <w:szCs w:val="20"/>
        </w:rPr>
        <w:t>2</w:t>
      </w:r>
      <w:r>
        <w:rPr>
          <w:rFonts w:ascii="Verdana" w:hAnsi="Verdana" w:cs="Verdana"/>
          <w:bCs/>
          <w:w w:val="90"/>
          <w:sz w:val="20"/>
          <w:szCs w:val="20"/>
        </w:rPr>
        <w:t>-0</w:t>
      </w:r>
      <w:r w:rsidR="002D66A0">
        <w:rPr>
          <w:rFonts w:ascii="Verdana" w:hAnsi="Verdana" w:cs="Verdana"/>
          <w:bCs/>
          <w:w w:val="90"/>
          <w:sz w:val="20"/>
          <w:szCs w:val="20"/>
        </w:rPr>
        <w:t>3</w:t>
      </w:r>
      <w:r>
        <w:rPr>
          <w:rFonts w:ascii="Verdana" w:hAnsi="Verdana" w:cs="Verdana"/>
          <w:bCs/>
          <w:w w:val="90"/>
          <w:sz w:val="20"/>
          <w:szCs w:val="20"/>
        </w:rPr>
        <w:t>/TP/26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9639"/>
      </w:tblGrid>
      <w:tr w:rsidR="00C07EED" w:rsidRPr="006B1591" w14:paraId="0E884743" w14:textId="77777777" w:rsidTr="00C07EED">
        <w:trPr>
          <w:trHeight w:val="110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2A46E2" w14:textId="77777777" w:rsidR="00C07EED" w:rsidRPr="006B1591" w:rsidRDefault="00C07EED" w:rsidP="00C07EED">
            <w:pPr>
              <w:rPr>
                <w:w w:val="90"/>
              </w:rPr>
            </w:pPr>
          </w:p>
          <w:p w14:paraId="6BEE2BA2" w14:textId="77777777" w:rsidR="00C07EED" w:rsidRPr="006B1591" w:rsidRDefault="00C07EED" w:rsidP="00C07EED">
            <w:pPr>
              <w:rPr>
                <w:rFonts w:ascii="Verdana" w:hAnsi="Verdana"/>
                <w:i/>
                <w:w w:val="90"/>
                <w:sz w:val="16"/>
                <w:szCs w:val="16"/>
              </w:rPr>
            </w:pPr>
          </w:p>
          <w:p w14:paraId="2B0CD665" w14:textId="77777777" w:rsidR="00C07EED" w:rsidRPr="006B1591" w:rsidRDefault="00C07EED" w:rsidP="00C07EED">
            <w:pPr>
              <w:rPr>
                <w:rFonts w:ascii="Verdana" w:hAnsi="Verdana"/>
                <w:i/>
                <w:w w:val="90"/>
                <w:sz w:val="16"/>
                <w:szCs w:val="16"/>
              </w:rPr>
            </w:pPr>
          </w:p>
          <w:p w14:paraId="2689B3F0" w14:textId="77777777" w:rsidR="00C07EED" w:rsidRPr="006B1591" w:rsidRDefault="00C07EED" w:rsidP="00C07EED">
            <w:pPr>
              <w:jc w:val="center"/>
              <w:rPr>
                <w:rFonts w:ascii="Verdana" w:hAnsi="Verdana"/>
                <w:i/>
                <w:w w:val="90"/>
                <w:sz w:val="16"/>
                <w:szCs w:val="16"/>
              </w:rPr>
            </w:pPr>
            <w:r w:rsidRPr="006B1591">
              <w:rPr>
                <w:rFonts w:ascii="Verdana" w:hAnsi="Verdana"/>
                <w:i/>
                <w:w w:val="90"/>
                <w:sz w:val="16"/>
                <w:szCs w:val="16"/>
              </w:rPr>
              <w:t>(</w:t>
            </w:r>
            <w:r>
              <w:rPr>
                <w:rFonts w:ascii="Verdana" w:hAnsi="Verdana"/>
                <w:i/>
                <w:w w:val="90"/>
                <w:sz w:val="16"/>
                <w:szCs w:val="16"/>
              </w:rPr>
              <w:t>nazwa</w:t>
            </w:r>
            <w:r w:rsidRPr="006B1591">
              <w:rPr>
                <w:rFonts w:ascii="Verdana" w:hAnsi="Verdana"/>
                <w:i/>
                <w:w w:val="90"/>
                <w:sz w:val="16"/>
                <w:szCs w:val="16"/>
              </w:rPr>
              <w:t xml:space="preserve"> Wykonawcy)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689DF5C" w14:textId="77777777" w:rsidR="002D66A0" w:rsidRDefault="002D66A0" w:rsidP="00C07EED">
            <w:pPr>
              <w:jc w:val="center"/>
              <w:rPr>
                <w:rFonts w:ascii="Verdana" w:hAnsi="Verdana" w:cs="Verdana"/>
                <w:b/>
                <w:spacing w:val="30"/>
                <w:w w:val="90"/>
                <w:sz w:val="20"/>
                <w:szCs w:val="20"/>
              </w:rPr>
            </w:pPr>
          </w:p>
          <w:p w14:paraId="424A9939" w14:textId="77777777" w:rsidR="002D66A0" w:rsidRDefault="002D66A0" w:rsidP="00C07EED">
            <w:pPr>
              <w:jc w:val="center"/>
              <w:rPr>
                <w:rFonts w:ascii="Verdana" w:hAnsi="Verdana" w:cs="Verdana"/>
                <w:b/>
                <w:spacing w:val="30"/>
                <w:w w:val="90"/>
                <w:sz w:val="20"/>
                <w:szCs w:val="20"/>
              </w:rPr>
            </w:pPr>
          </w:p>
          <w:p w14:paraId="0BC8D076" w14:textId="0C155B6F" w:rsidR="00C07EED" w:rsidRDefault="00C07EED" w:rsidP="00C07EED">
            <w:pPr>
              <w:jc w:val="center"/>
              <w:rPr>
                <w:rFonts w:ascii="Verdana" w:hAnsi="Verdana" w:cs="Verdana"/>
                <w:b/>
                <w:spacing w:val="30"/>
                <w:w w:val="90"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spacing w:val="30"/>
                <w:w w:val="90"/>
                <w:sz w:val="20"/>
                <w:szCs w:val="20"/>
              </w:rPr>
              <w:t>FORMULARZ  CENOWY</w:t>
            </w:r>
          </w:p>
          <w:p w14:paraId="31F20347" w14:textId="27A8EC9C" w:rsidR="00AD0A50" w:rsidRDefault="00AD0A50" w:rsidP="00AD0A50">
            <w:pPr>
              <w:pStyle w:val="Tekstpodstawowy3"/>
              <w:jc w:val="center"/>
              <w:rPr>
                <w:rFonts w:ascii="Verdana" w:hAnsi="Verdana"/>
                <w:b/>
                <w:bCs/>
                <w:iCs/>
                <w:w w:val="90"/>
                <w:sz w:val="20"/>
                <w:szCs w:val="20"/>
              </w:rPr>
            </w:pPr>
          </w:p>
          <w:p w14:paraId="2C748E6A" w14:textId="77777777" w:rsidR="00C07EED" w:rsidRPr="006B1591" w:rsidRDefault="00C07EED" w:rsidP="00C07EED">
            <w:pPr>
              <w:jc w:val="center"/>
              <w:rPr>
                <w:rFonts w:ascii="Verdana" w:hAnsi="Verdana"/>
                <w:b/>
                <w:iCs/>
                <w:w w:val="90"/>
                <w:sz w:val="20"/>
                <w:szCs w:val="20"/>
              </w:rPr>
            </w:pPr>
          </w:p>
        </w:tc>
        <w:bookmarkStart w:id="0" w:name="_GoBack"/>
        <w:bookmarkEnd w:id="0"/>
      </w:tr>
    </w:tbl>
    <w:p w14:paraId="1D228526" w14:textId="77777777" w:rsidR="00C07EED" w:rsidRDefault="00C07EED" w:rsidP="00C07EED"/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5541"/>
        <w:gridCol w:w="1276"/>
        <w:gridCol w:w="1276"/>
        <w:gridCol w:w="1843"/>
        <w:gridCol w:w="1417"/>
        <w:gridCol w:w="1985"/>
      </w:tblGrid>
      <w:tr w:rsidR="00C07EED" w:rsidRPr="009E0ED4" w14:paraId="39EFC242" w14:textId="77777777" w:rsidTr="002D66A0">
        <w:tc>
          <w:tcPr>
            <w:tcW w:w="691" w:type="dxa"/>
          </w:tcPr>
          <w:p w14:paraId="505AB1EF" w14:textId="77777777" w:rsidR="00C07EED" w:rsidRPr="009E0ED4" w:rsidRDefault="00C07EED" w:rsidP="00C07EED">
            <w:pPr>
              <w:pStyle w:val="Tekstpodstawowy2"/>
              <w:jc w:val="center"/>
              <w:rPr>
                <w:rFonts w:ascii="Verdana" w:hAnsi="Verdana" w:cs="Calibri"/>
                <w:b/>
                <w:sz w:val="16"/>
                <w:szCs w:val="16"/>
                <w:lang w:val="pl-PL"/>
              </w:rPr>
            </w:pPr>
            <w:r w:rsidRPr="009E0ED4">
              <w:rPr>
                <w:rFonts w:ascii="Verdana" w:hAnsi="Verdana" w:cs="Calibri"/>
                <w:b/>
                <w:sz w:val="16"/>
                <w:szCs w:val="16"/>
                <w:lang w:val="pl-PL"/>
              </w:rPr>
              <w:t>Lp.</w:t>
            </w:r>
          </w:p>
        </w:tc>
        <w:tc>
          <w:tcPr>
            <w:tcW w:w="5541" w:type="dxa"/>
          </w:tcPr>
          <w:p w14:paraId="42690154" w14:textId="77777777" w:rsidR="00C07EED" w:rsidRPr="009E0ED4" w:rsidRDefault="00C07EED" w:rsidP="00C07EED">
            <w:pPr>
              <w:pStyle w:val="Tekstpodstawowy2"/>
              <w:jc w:val="center"/>
              <w:rPr>
                <w:rFonts w:ascii="Verdana" w:hAnsi="Verdana" w:cs="Calibri"/>
                <w:b/>
                <w:sz w:val="16"/>
                <w:szCs w:val="16"/>
                <w:lang w:val="pl-PL"/>
              </w:rPr>
            </w:pPr>
            <w:r w:rsidRPr="009E0ED4">
              <w:rPr>
                <w:rFonts w:ascii="Verdana" w:hAnsi="Verdana" w:cs="Calibri"/>
                <w:b/>
                <w:sz w:val="16"/>
                <w:szCs w:val="16"/>
                <w:lang w:val="pl-PL"/>
              </w:rPr>
              <w:t>Przedmiot zamówienia</w:t>
            </w:r>
          </w:p>
        </w:tc>
        <w:tc>
          <w:tcPr>
            <w:tcW w:w="1276" w:type="dxa"/>
          </w:tcPr>
          <w:p w14:paraId="5164D5BF" w14:textId="77777777" w:rsidR="00C07EED" w:rsidRPr="009E0ED4" w:rsidRDefault="00C07EED" w:rsidP="00C07EED">
            <w:pPr>
              <w:pStyle w:val="Tekstpodstawowy2"/>
              <w:jc w:val="center"/>
              <w:rPr>
                <w:rFonts w:ascii="Verdana" w:hAnsi="Verdana" w:cs="Calibri"/>
                <w:b/>
                <w:sz w:val="16"/>
                <w:szCs w:val="16"/>
                <w:lang w:val="pl-PL"/>
              </w:rPr>
            </w:pPr>
            <w:r w:rsidRPr="009E0ED4">
              <w:rPr>
                <w:rFonts w:ascii="Verdana" w:hAnsi="Verdana" w:cs="Calibri"/>
                <w:b/>
                <w:sz w:val="16"/>
                <w:szCs w:val="16"/>
                <w:lang w:val="pl-PL"/>
              </w:rPr>
              <w:t>Ilość</w:t>
            </w:r>
          </w:p>
        </w:tc>
        <w:tc>
          <w:tcPr>
            <w:tcW w:w="1276" w:type="dxa"/>
          </w:tcPr>
          <w:p w14:paraId="2468DF3F" w14:textId="77777777" w:rsidR="00C07EED" w:rsidRPr="009E0ED4" w:rsidRDefault="00C07EED" w:rsidP="00C07EED">
            <w:pPr>
              <w:pStyle w:val="Tekstpodstawowy2"/>
              <w:jc w:val="center"/>
              <w:rPr>
                <w:rFonts w:ascii="Verdana" w:hAnsi="Verdana" w:cs="Calibri"/>
                <w:b/>
                <w:sz w:val="16"/>
                <w:szCs w:val="16"/>
                <w:lang w:val="pl-PL"/>
              </w:rPr>
            </w:pPr>
            <w:r w:rsidRPr="009E0ED4">
              <w:rPr>
                <w:rFonts w:ascii="Verdana" w:hAnsi="Verdana" w:cs="Calibri"/>
                <w:b/>
                <w:sz w:val="16"/>
                <w:szCs w:val="16"/>
                <w:lang w:val="pl-PL"/>
              </w:rPr>
              <w:t>Cena jednostkowa netto</w:t>
            </w:r>
          </w:p>
        </w:tc>
        <w:tc>
          <w:tcPr>
            <w:tcW w:w="1843" w:type="dxa"/>
          </w:tcPr>
          <w:p w14:paraId="66494C13" w14:textId="77777777" w:rsidR="00C07EED" w:rsidRPr="009E0ED4" w:rsidRDefault="00C07EED" w:rsidP="00C07EED">
            <w:pPr>
              <w:pStyle w:val="Tekstpodstawowy2"/>
              <w:jc w:val="center"/>
              <w:rPr>
                <w:rFonts w:ascii="Verdana" w:hAnsi="Verdana" w:cs="Calibri"/>
                <w:b/>
                <w:sz w:val="16"/>
                <w:szCs w:val="16"/>
                <w:lang w:val="pl-PL"/>
              </w:rPr>
            </w:pPr>
            <w:r w:rsidRPr="009E0ED4">
              <w:rPr>
                <w:rFonts w:ascii="Verdana" w:hAnsi="Verdana" w:cs="Calibri"/>
                <w:b/>
                <w:sz w:val="16"/>
                <w:szCs w:val="16"/>
                <w:lang w:val="pl-PL"/>
              </w:rPr>
              <w:t>Wartość netto</w:t>
            </w:r>
          </w:p>
        </w:tc>
        <w:tc>
          <w:tcPr>
            <w:tcW w:w="1417" w:type="dxa"/>
          </w:tcPr>
          <w:p w14:paraId="24F86D17" w14:textId="77777777" w:rsidR="00C07EED" w:rsidRDefault="00C07EED" w:rsidP="00C07EED">
            <w:pPr>
              <w:pStyle w:val="Tekstpodstawowy2"/>
              <w:jc w:val="center"/>
              <w:rPr>
                <w:rFonts w:ascii="Verdana" w:hAnsi="Verdana" w:cs="Calibri"/>
                <w:b/>
                <w:sz w:val="16"/>
                <w:szCs w:val="16"/>
                <w:lang w:val="pl-PL"/>
              </w:rPr>
            </w:pPr>
            <w:r w:rsidRPr="009E0ED4">
              <w:rPr>
                <w:rFonts w:ascii="Verdana" w:hAnsi="Verdana" w:cs="Calibri"/>
                <w:b/>
                <w:sz w:val="16"/>
                <w:szCs w:val="16"/>
                <w:lang w:val="pl-PL"/>
              </w:rPr>
              <w:t>Stawka</w:t>
            </w:r>
          </w:p>
          <w:p w14:paraId="697DCC51" w14:textId="77777777" w:rsidR="00C07EED" w:rsidRPr="009E0ED4" w:rsidRDefault="00C07EED" w:rsidP="00C07EED">
            <w:pPr>
              <w:pStyle w:val="Tekstpodstawowy2"/>
              <w:jc w:val="center"/>
              <w:rPr>
                <w:rFonts w:ascii="Verdana" w:hAnsi="Verdana" w:cs="Calibri"/>
                <w:b/>
                <w:sz w:val="16"/>
                <w:szCs w:val="16"/>
                <w:lang w:val="pl-PL"/>
              </w:rPr>
            </w:pPr>
            <w:r w:rsidRPr="009E0ED4">
              <w:rPr>
                <w:rFonts w:ascii="Verdana" w:hAnsi="Verdana" w:cs="Calibri"/>
                <w:b/>
                <w:sz w:val="16"/>
                <w:szCs w:val="16"/>
                <w:lang w:val="pl-PL"/>
              </w:rPr>
              <w:t>/Kwota VAT</w:t>
            </w:r>
          </w:p>
          <w:p w14:paraId="1A142BC6" w14:textId="77777777" w:rsidR="00C07EED" w:rsidRPr="009E0ED4" w:rsidRDefault="00C07EED" w:rsidP="00C07EED">
            <w:pPr>
              <w:pStyle w:val="Tekstpodstawowy2"/>
              <w:jc w:val="center"/>
              <w:rPr>
                <w:rFonts w:ascii="Verdana" w:hAnsi="Verdana" w:cs="Calibri"/>
                <w:b/>
                <w:sz w:val="16"/>
                <w:szCs w:val="16"/>
                <w:lang w:val="pl-PL"/>
              </w:rPr>
            </w:pPr>
          </w:p>
        </w:tc>
        <w:tc>
          <w:tcPr>
            <w:tcW w:w="1985" w:type="dxa"/>
          </w:tcPr>
          <w:p w14:paraId="12E0176F" w14:textId="77777777" w:rsidR="00C07EED" w:rsidRPr="009E0ED4" w:rsidRDefault="00C07EED" w:rsidP="00C07EED">
            <w:pPr>
              <w:pStyle w:val="Tekstpodstawowy2"/>
              <w:jc w:val="center"/>
              <w:rPr>
                <w:rFonts w:ascii="Verdana" w:hAnsi="Verdana" w:cs="Calibri"/>
                <w:b/>
                <w:sz w:val="16"/>
                <w:szCs w:val="16"/>
                <w:lang w:val="pl-PL"/>
              </w:rPr>
            </w:pPr>
            <w:r w:rsidRPr="009E0ED4">
              <w:rPr>
                <w:rFonts w:ascii="Verdana" w:hAnsi="Verdana" w:cs="Calibri"/>
                <w:b/>
                <w:sz w:val="16"/>
                <w:szCs w:val="16"/>
                <w:lang w:val="pl-PL"/>
              </w:rPr>
              <w:t>Wartość brutto</w:t>
            </w:r>
          </w:p>
        </w:tc>
      </w:tr>
      <w:tr w:rsidR="00C07EED" w:rsidRPr="00706B6A" w14:paraId="11C8143F" w14:textId="77777777" w:rsidTr="002D66A0">
        <w:tc>
          <w:tcPr>
            <w:tcW w:w="691" w:type="dxa"/>
          </w:tcPr>
          <w:p w14:paraId="3DFC3C03" w14:textId="77777777" w:rsidR="00C07EED" w:rsidRPr="000A49AA" w:rsidRDefault="00C07EED" w:rsidP="00C07EED">
            <w:pPr>
              <w:pStyle w:val="Tekstpodstawowy2"/>
              <w:rPr>
                <w:rFonts w:ascii="Verdana" w:hAnsi="Verdana" w:cs="Calibri"/>
                <w:sz w:val="18"/>
                <w:szCs w:val="18"/>
                <w:lang w:val="pl-PL"/>
              </w:rPr>
            </w:pPr>
            <w:r w:rsidRPr="000A49AA">
              <w:rPr>
                <w:rFonts w:ascii="Verdana" w:hAnsi="Verdana" w:cs="Calibri"/>
                <w:sz w:val="18"/>
                <w:szCs w:val="18"/>
                <w:lang w:val="pl-PL"/>
              </w:rPr>
              <w:t>1.</w:t>
            </w:r>
          </w:p>
        </w:tc>
        <w:tc>
          <w:tcPr>
            <w:tcW w:w="5541" w:type="dxa"/>
          </w:tcPr>
          <w:p w14:paraId="1E106D1E" w14:textId="7A9742F9" w:rsidR="00C07EED" w:rsidRDefault="002D66A0" w:rsidP="00C07EED">
            <w:pPr>
              <w:pStyle w:val="Tekstpodstawowy2"/>
              <w:rPr>
                <w:rFonts w:ascii="Verdana" w:hAnsi="Verdana" w:cs="Calibri"/>
                <w:b/>
                <w:sz w:val="18"/>
                <w:szCs w:val="18"/>
                <w:lang w:val="pl-PL"/>
              </w:rPr>
            </w:pPr>
            <w:r w:rsidRPr="002D66A0">
              <w:rPr>
                <w:rFonts w:ascii="Verdana" w:hAnsi="Verdana" w:cs="Calibri"/>
                <w:b/>
                <w:sz w:val="18"/>
                <w:szCs w:val="18"/>
                <w:lang w:val="pl-PL"/>
              </w:rPr>
              <w:t>Konferencja I</w:t>
            </w:r>
            <w:r w:rsidR="00CF60E6">
              <w:rPr>
                <w:rFonts w:ascii="Verdana" w:hAnsi="Verdana" w:cs="Calibri"/>
                <w:b/>
                <w:sz w:val="18"/>
                <w:szCs w:val="18"/>
                <w:lang w:val="pl-PL"/>
              </w:rPr>
              <w:t xml:space="preserve"> (120 osób)</w:t>
            </w:r>
          </w:p>
          <w:p w14:paraId="0B21060C" w14:textId="77777777" w:rsidR="00D92115" w:rsidRDefault="00D92115" w:rsidP="00E632C8">
            <w:pPr>
              <w:pStyle w:val="Tekstpodstawowy2"/>
              <w:spacing w:after="0" w:line="240" w:lineRule="auto"/>
              <w:rPr>
                <w:rFonts w:ascii="Verdana" w:hAnsi="Verdana" w:cs="Calibri"/>
                <w:sz w:val="18"/>
                <w:szCs w:val="18"/>
                <w:lang w:val="pl-PL"/>
              </w:rPr>
            </w:pPr>
            <w:r>
              <w:rPr>
                <w:rFonts w:ascii="Verdana" w:hAnsi="Verdana" w:cs="Calibri"/>
                <w:b/>
                <w:sz w:val="18"/>
                <w:szCs w:val="18"/>
                <w:lang w:val="pl-PL"/>
              </w:rPr>
              <w:t xml:space="preserve">- </w:t>
            </w:r>
            <w:r>
              <w:rPr>
                <w:rFonts w:ascii="Verdana" w:hAnsi="Verdana" w:cs="Calibri"/>
                <w:sz w:val="18"/>
                <w:szCs w:val="18"/>
                <w:lang w:val="pl-PL"/>
              </w:rPr>
              <w:t>wynajem sali</w:t>
            </w:r>
            <w:r w:rsidR="00CF60E6">
              <w:rPr>
                <w:rFonts w:ascii="Verdana" w:hAnsi="Verdana" w:cs="Calibri"/>
                <w:sz w:val="18"/>
                <w:szCs w:val="18"/>
                <w:lang w:val="pl-PL"/>
              </w:rPr>
              <w:t xml:space="preserve"> konferencyjnej</w:t>
            </w:r>
            <w:r>
              <w:rPr>
                <w:rFonts w:ascii="Verdana" w:hAnsi="Verdana" w:cs="Calibri"/>
                <w:sz w:val="18"/>
                <w:szCs w:val="18"/>
                <w:lang w:val="pl-PL"/>
              </w:rPr>
              <w:t>;</w:t>
            </w:r>
          </w:p>
          <w:p w14:paraId="210CDA4B" w14:textId="77777777" w:rsidR="00CF60E6" w:rsidRDefault="00CF60E6" w:rsidP="00E632C8">
            <w:pPr>
              <w:pStyle w:val="Tekstpodstawowy2"/>
              <w:spacing w:after="0" w:line="240" w:lineRule="auto"/>
              <w:rPr>
                <w:rFonts w:ascii="Verdana" w:hAnsi="Verdana" w:cs="Calibri"/>
                <w:sz w:val="18"/>
                <w:szCs w:val="18"/>
                <w:lang w:val="pl-PL"/>
              </w:rPr>
            </w:pPr>
            <w:r>
              <w:rPr>
                <w:rFonts w:ascii="Verdana" w:hAnsi="Verdana" w:cs="Calibri"/>
                <w:sz w:val="18"/>
                <w:szCs w:val="18"/>
                <w:lang w:val="pl-PL"/>
              </w:rPr>
              <w:t>- obsługa konferencji;</w:t>
            </w:r>
          </w:p>
          <w:p w14:paraId="49834A59" w14:textId="3D6FCDBE" w:rsidR="00CF60E6" w:rsidRDefault="00CF60E6" w:rsidP="00E632C8">
            <w:pPr>
              <w:pStyle w:val="Tekstpodstawowy2"/>
              <w:spacing w:after="0" w:line="240" w:lineRule="auto"/>
              <w:rPr>
                <w:rFonts w:ascii="Verdana" w:hAnsi="Verdana" w:cs="Calibri"/>
                <w:sz w:val="18"/>
                <w:szCs w:val="18"/>
                <w:lang w:val="pl-PL"/>
              </w:rPr>
            </w:pPr>
            <w:r>
              <w:rPr>
                <w:rFonts w:ascii="Verdana" w:hAnsi="Verdana" w:cs="Calibri"/>
                <w:sz w:val="18"/>
                <w:szCs w:val="18"/>
                <w:lang w:val="pl-PL"/>
              </w:rPr>
              <w:t>- przygotowanie i dystrybucja zaproszeń (wersja papierowa -120 sztuk; wersja elektroniczna);</w:t>
            </w:r>
          </w:p>
          <w:p w14:paraId="6C233001" w14:textId="1A063323" w:rsidR="00CF60E6" w:rsidRDefault="00CF60E6" w:rsidP="00E632C8">
            <w:pPr>
              <w:pStyle w:val="Tekstpodstawowy2"/>
              <w:spacing w:after="0" w:line="240" w:lineRule="auto"/>
              <w:rPr>
                <w:rFonts w:ascii="Verdana" w:hAnsi="Verdana" w:cs="Calibri"/>
                <w:sz w:val="18"/>
                <w:szCs w:val="18"/>
                <w:lang w:val="pl-PL"/>
              </w:rPr>
            </w:pPr>
            <w:r>
              <w:rPr>
                <w:rFonts w:ascii="Verdana" w:hAnsi="Verdana" w:cs="Calibri"/>
                <w:sz w:val="18"/>
                <w:szCs w:val="18"/>
                <w:lang w:val="pl-PL"/>
              </w:rPr>
              <w:t>- przygotowanie i wydruk ulotek (300szt.)</w:t>
            </w:r>
          </w:p>
          <w:p w14:paraId="72FBD455" w14:textId="77777777" w:rsidR="00CF60E6" w:rsidRDefault="00CF60E6" w:rsidP="00E632C8">
            <w:pPr>
              <w:pStyle w:val="Tekstpodstawowy2"/>
              <w:spacing w:after="0" w:line="240" w:lineRule="auto"/>
              <w:rPr>
                <w:rFonts w:ascii="Verdana" w:hAnsi="Verdana" w:cs="Calibri"/>
                <w:sz w:val="18"/>
                <w:szCs w:val="18"/>
                <w:lang w:val="pl-PL"/>
              </w:rPr>
            </w:pPr>
            <w:r>
              <w:rPr>
                <w:rFonts w:ascii="Verdana" w:hAnsi="Verdana" w:cs="Calibri"/>
                <w:sz w:val="18"/>
                <w:szCs w:val="18"/>
                <w:lang w:val="pl-PL"/>
              </w:rPr>
              <w:t>- catering wraz z obsługą;</w:t>
            </w:r>
          </w:p>
          <w:p w14:paraId="7A138220" w14:textId="7CEB9BB4" w:rsidR="00E632C8" w:rsidRDefault="00E632C8" w:rsidP="00E632C8">
            <w:pPr>
              <w:pStyle w:val="Tekstpodstawowy2"/>
              <w:spacing w:after="0" w:line="240" w:lineRule="auto"/>
              <w:rPr>
                <w:rFonts w:ascii="Verdana" w:hAnsi="Verdana" w:cs="Calibri"/>
                <w:sz w:val="18"/>
                <w:szCs w:val="18"/>
                <w:lang w:val="pl-PL"/>
              </w:rPr>
            </w:pPr>
            <w:r>
              <w:rPr>
                <w:rFonts w:ascii="Verdana" w:hAnsi="Verdana" w:cs="Calibri"/>
                <w:sz w:val="18"/>
                <w:szCs w:val="18"/>
                <w:lang w:val="pl-PL"/>
              </w:rPr>
              <w:t>- zapewnienie miejsc parkingowych;</w:t>
            </w:r>
          </w:p>
          <w:p w14:paraId="1097175C" w14:textId="40BD39EA" w:rsidR="00CF60E6" w:rsidRPr="00D92115" w:rsidRDefault="00CF60E6" w:rsidP="00E632C8">
            <w:pPr>
              <w:pStyle w:val="Tekstpodstawowy2"/>
              <w:spacing w:line="240" w:lineRule="auto"/>
              <w:rPr>
                <w:rFonts w:ascii="Verdana" w:hAnsi="Verdana" w:cs="Calibri"/>
                <w:sz w:val="18"/>
                <w:szCs w:val="18"/>
                <w:lang w:val="pl-PL"/>
              </w:rPr>
            </w:pPr>
            <w:r>
              <w:rPr>
                <w:rFonts w:ascii="Verdana" w:hAnsi="Verdana" w:cs="Calibri"/>
                <w:sz w:val="18"/>
                <w:szCs w:val="18"/>
                <w:lang w:val="pl-PL"/>
              </w:rPr>
              <w:t>- koszty pozostałe Wykonawcy.</w:t>
            </w:r>
          </w:p>
        </w:tc>
        <w:tc>
          <w:tcPr>
            <w:tcW w:w="1276" w:type="dxa"/>
          </w:tcPr>
          <w:p w14:paraId="7A20A797" w14:textId="77777777" w:rsidR="00CF60E6" w:rsidRDefault="00CF60E6" w:rsidP="00C07EED">
            <w:pPr>
              <w:pStyle w:val="Tekstpodstawowy2"/>
              <w:rPr>
                <w:rFonts w:ascii="Verdana" w:hAnsi="Verdana" w:cs="Calibri"/>
                <w:sz w:val="18"/>
                <w:szCs w:val="18"/>
                <w:lang w:val="pl-PL"/>
              </w:rPr>
            </w:pPr>
          </w:p>
          <w:p w14:paraId="51CA459D" w14:textId="77777777" w:rsidR="00CF60E6" w:rsidRDefault="00CF60E6" w:rsidP="00C07EED">
            <w:pPr>
              <w:pStyle w:val="Tekstpodstawowy2"/>
              <w:rPr>
                <w:rFonts w:ascii="Verdana" w:hAnsi="Verdana" w:cs="Calibri"/>
                <w:sz w:val="18"/>
                <w:szCs w:val="18"/>
                <w:lang w:val="pl-PL"/>
              </w:rPr>
            </w:pPr>
          </w:p>
          <w:p w14:paraId="0F67D6DA" w14:textId="221F61D7" w:rsidR="00C07EED" w:rsidRPr="000A49AA" w:rsidRDefault="00CF60E6" w:rsidP="00CF60E6">
            <w:pPr>
              <w:pStyle w:val="Tekstpodstawowy2"/>
              <w:jc w:val="center"/>
              <w:rPr>
                <w:rFonts w:ascii="Verdana" w:hAnsi="Verdana" w:cs="Calibri"/>
                <w:sz w:val="18"/>
                <w:szCs w:val="18"/>
                <w:lang w:val="pl-PL"/>
              </w:rPr>
            </w:pPr>
            <w:r>
              <w:rPr>
                <w:rFonts w:ascii="Verdana" w:hAnsi="Verdana" w:cs="Calibri"/>
                <w:sz w:val="18"/>
                <w:szCs w:val="18"/>
                <w:lang w:val="pl-PL"/>
              </w:rPr>
              <w:t>1</w:t>
            </w:r>
          </w:p>
        </w:tc>
        <w:tc>
          <w:tcPr>
            <w:tcW w:w="1276" w:type="dxa"/>
          </w:tcPr>
          <w:p w14:paraId="1DAA260A" w14:textId="77777777" w:rsidR="00C07EED" w:rsidRPr="000A49AA" w:rsidRDefault="00C07EED" w:rsidP="00C07EED">
            <w:pPr>
              <w:pStyle w:val="Tekstpodstawowy2"/>
              <w:rPr>
                <w:rFonts w:ascii="Verdana" w:hAnsi="Verdana" w:cs="Calibri"/>
                <w:sz w:val="18"/>
                <w:szCs w:val="18"/>
                <w:lang w:val="pl-PL"/>
              </w:rPr>
            </w:pPr>
          </w:p>
        </w:tc>
        <w:tc>
          <w:tcPr>
            <w:tcW w:w="1843" w:type="dxa"/>
          </w:tcPr>
          <w:p w14:paraId="238213FE" w14:textId="77777777" w:rsidR="00C07EED" w:rsidRPr="000A49AA" w:rsidRDefault="00C07EED" w:rsidP="00C07EED">
            <w:pPr>
              <w:pStyle w:val="Tekstpodstawowy2"/>
              <w:rPr>
                <w:rFonts w:ascii="Verdana" w:hAnsi="Verdana" w:cs="Calibri"/>
                <w:sz w:val="18"/>
                <w:szCs w:val="18"/>
                <w:lang w:val="pl-PL"/>
              </w:rPr>
            </w:pPr>
          </w:p>
        </w:tc>
        <w:tc>
          <w:tcPr>
            <w:tcW w:w="1417" w:type="dxa"/>
          </w:tcPr>
          <w:p w14:paraId="5045C041" w14:textId="77777777" w:rsidR="00C07EED" w:rsidRPr="000A49AA" w:rsidRDefault="00C07EED" w:rsidP="00C07EED">
            <w:pPr>
              <w:pStyle w:val="Tekstpodstawowy2"/>
              <w:rPr>
                <w:rFonts w:ascii="Verdana" w:hAnsi="Verdana" w:cs="Calibri"/>
                <w:sz w:val="18"/>
                <w:szCs w:val="18"/>
                <w:lang w:val="pl-PL"/>
              </w:rPr>
            </w:pPr>
          </w:p>
        </w:tc>
        <w:tc>
          <w:tcPr>
            <w:tcW w:w="1985" w:type="dxa"/>
          </w:tcPr>
          <w:p w14:paraId="1EED544F" w14:textId="77777777" w:rsidR="00C07EED" w:rsidRPr="000A49AA" w:rsidRDefault="00C07EED" w:rsidP="00C07EED">
            <w:pPr>
              <w:pStyle w:val="Tekstpodstawowy2"/>
              <w:rPr>
                <w:rFonts w:ascii="Verdana" w:hAnsi="Verdana" w:cs="Calibri"/>
                <w:sz w:val="18"/>
                <w:szCs w:val="18"/>
                <w:lang w:val="pl-PL"/>
              </w:rPr>
            </w:pPr>
          </w:p>
        </w:tc>
      </w:tr>
      <w:tr w:rsidR="00D92115" w:rsidRPr="00706B6A" w14:paraId="7F8DCDD2" w14:textId="77777777" w:rsidTr="002D66A0">
        <w:tc>
          <w:tcPr>
            <w:tcW w:w="691" w:type="dxa"/>
          </w:tcPr>
          <w:p w14:paraId="5528F57D" w14:textId="78E3492F" w:rsidR="00D92115" w:rsidRPr="000A49AA" w:rsidRDefault="00D92115" w:rsidP="00C07EED">
            <w:pPr>
              <w:pStyle w:val="Tekstpodstawowy2"/>
              <w:rPr>
                <w:rFonts w:ascii="Verdana" w:hAnsi="Verdana" w:cs="Calibri"/>
                <w:sz w:val="18"/>
                <w:szCs w:val="18"/>
                <w:lang w:val="pl-PL"/>
              </w:rPr>
            </w:pPr>
            <w:r>
              <w:rPr>
                <w:rFonts w:ascii="Verdana" w:hAnsi="Verdana" w:cs="Calibri"/>
                <w:sz w:val="18"/>
                <w:szCs w:val="18"/>
                <w:lang w:val="pl-PL"/>
              </w:rPr>
              <w:t>2.</w:t>
            </w:r>
          </w:p>
        </w:tc>
        <w:tc>
          <w:tcPr>
            <w:tcW w:w="5541" w:type="dxa"/>
          </w:tcPr>
          <w:p w14:paraId="24D54762" w14:textId="77777777" w:rsidR="00CF60E6" w:rsidRDefault="00D92115" w:rsidP="00CF60E6">
            <w:pPr>
              <w:pStyle w:val="Tekstpodstawowy2"/>
              <w:rPr>
                <w:rFonts w:ascii="Verdana" w:hAnsi="Verdana" w:cs="Calibri"/>
                <w:b/>
                <w:sz w:val="18"/>
                <w:szCs w:val="18"/>
                <w:lang w:val="pl-PL"/>
              </w:rPr>
            </w:pPr>
            <w:r>
              <w:rPr>
                <w:rFonts w:ascii="Verdana" w:hAnsi="Verdana" w:cs="Calibri"/>
                <w:b/>
                <w:sz w:val="18"/>
                <w:szCs w:val="18"/>
                <w:lang w:val="pl-PL"/>
              </w:rPr>
              <w:t>Konferencja II</w:t>
            </w:r>
            <w:r w:rsidR="00CF60E6">
              <w:rPr>
                <w:rFonts w:ascii="Verdana" w:hAnsi="Verdana" w:cs="Calibri"/>
                <w:b/>
                <w:sz w:val="18"/>
                <w:szCs w:val="18"/>
                <w:lang w:val="pl-PL"/>
              </w:rPr>
              <w:t xml:space="preserve"> (120 osób)</w:t>
            </w:r>
          </w:p>
          <w:p w14:paraId="25204A1A" w14:textId="77777777" w:rsidR="00CF60E6" w:rsidRDefault="00CF60E6" w:rsidP="00E632C8">
            <w:pPr>
              <w:pStyle w:val="Tekstpodstawowy2"/>
              <w:spacing w:after="0" w:line="240" w:lineRule="auto"/>
              <w:rPr>
                <w:rFonts w:ascii="Verdana" w:hAnsi="Verdana" w:cs="Calibri"/>
                <w:sz w:val="18"/>
                <w:szCs w:val="18"/>
                <w:lang w:val="pl-PL"/>
              </w:rPr>
            </w:pPr>
            <w:r>
              <w:rPr>
                <w:rFonts w:ascii="Verdana" w:hAnsi="Verdana" w:cs="Calibri"/>
                <w:b/>
                <w:sz w:val="18"/>
                <w:szCs w:val="18"/>
                <w:lang w:val="pl-PL"/>
              </w:rPr>
              <w:t xml:space="preserve">- </w:t>
            </w:r>
            <w:r>
              <w:rPr>
                <w:rFonts w:ascii="Verdana" w:hAnsi="Verdana" w:cs="Calibri"/>
                <w:sz w:val="18"/>
                <w:szCs w:val="18"/>
                <w:lang w:val="pl-PL"/>
              </w:rPr>
              <w:t>wynajem sali konferencyjnej;</w:t>
            </w:r>
          </w:p>
          <w:p w14:paraId="62C79691" w14:textId="77777777" w:rsidR="00CF60E6" w:rsidRDefault="00CF60E6" w:rsidP="00E632C8">
            <w:pPr>
              <w:pStyle w:val="Tekstpodstawowy2"/>
              <w:spacing w:after="0" w:line="240" w:lineRule="auto"/>
              <w:rPr>
                <w:rFonts w:ascii="Verdana" w:hAnsi="Verdana" w:cs="Calibri"/>
                <w:sz w:val="18"/>
                <w:szCs w:val="18"/>
                <w:lang w:val="pl-PL"/>
              </w:rPr>
            </w:pPr>
            <w:r>
              <w:rPr>
                <w:rFonts w:ascii="Verdana" w:hAnsi="Verdana" w:cs="Calibri"/>
                <w:sz w:val="18"/>
                <w:szCs w:val="18"/>
                <w:lang w:val="pl-PL"/>
              </w:rPr>
              <w:lastRenderedPageBreak/>
              <w:t>- obsługa konferencji;</w:t>
            </w:r>
          </w:p>
          <w:p w14:paraId="1DE831B0" w14:textId="77777777" w:rsidR="00CF60E6" w:rsidRDefault="00CF60E6" w:rsidP="00E632C8">
            <w:pPr>
              <w:pStyle w:val="Tekstpodstawowy2"/>
              <w:spacing w:after="0" w:line="240" w:lineRule="auto"/>
              <w:rPr>
                <w:rFonts w:ascii="Verdana" w:hAnsi="Verdana" w:cs="Calibri"/>
                <w:sz w:val="18"/>
                <w:szCs w:val="18"/>
                <w:lang w:val="pl-PL"/>
              </w:rPr>
            </w:pPr>
            <w:r>
              <w:rPr>
                <w:rFonts w:ascii="Verdana" w:hAnsi="Verdana" w:cs="Calibri"/>
                <w:sz w:val="18"/>
                <w:szCs w:val="18"/>
                <w:lang w:val="pl-PL"/>
              </w:rPr>
              <w:t>- przygotowanie i dystrybucja zaproszeń (wersja papierowa -120 sztuk; wersja elektroniczna);</w:t>
            </w:r>
          </w:p>
          <w:p w14:paraId="6FC6EDD3" w14:textId="77777777" w:rsidR="00CF60E6" w:rsidRDefault="00CF60E6" w:rsidP="00E632C8">
            <w:pPr>
              <w:pStyle w:val="Tekstpodstawowy2"/>
              <w:spacing w:after="0" w:line="240" w:lineRule="auto"/>
              <w:rPr>
                <w:rFonts w:ascii="Verdana" w:hAnsi="Verdana" w:cs="Calibri"/>
                <w:sz w:val="18"/>
                <w:szCs w:val="18"/>
                <w:lang w:val="pl-PL"/>
              </w:rPr>
            </w:pPr>
            <w:r>
              <w:rPr>
                <w:rFonts w:ascii="Verdana" w:hAnsi="Verdana" w:cs="Calibri"/>
                <w:sz w:val="18"/>
                <w:szCs w:val="18"/>
                <w:lang w:val="pl-PL"/>
              </w:rPr>
              <w:t>- przygotowanie i wydruk ulotek (300szt.)</w:t>
            </w:r>
          </w:p>
          <w:p w14:paraId="3D9E9D08" w14:textId="77777777" w:rsidR="00CF60E6" w:rsidRDefault="00CF60E6" w:rsidP="00E632C8">
            <w:pPr>
              <w:pStyle w:val="Tekstpodstawowy2"/>
              <w:spacing w:after="0" w:line="240" w:lineRule="auto"/>
              <w:rPr>
                <w:rFonts w:ascii="Verdana" w:hAnsi="Verdana" w:cs="Calibri"/>
                <w:sz w:val="18"/>
                <w:szCs w:val="18"/>
                <w:lang w:val="pl-PL"/>
              </w:rPr>
            </w:pPr>
            <w:r>
              <w:rPr>
                <w:rFonts w:ascii="Verdana" w:hAnsi="Verdana" w:cs="Calibri"/>
                <w:sz w:val="18"/>
                <w:szCs w:val="18"/>
                <w:lang w:val="pl-PL"/>
              </w:rPr>
              <w:t>- catering wraz z obsługą;</w:t>
            </w:r>
          </w:p>
          <w:p w14:paraId="75C13D5A" w14:textId="02970889" w:rsidR="00E632C8" w:rsidRDefault="00E632C8" w:rsidP="00E632C8">
            <w:pPr>
              <w:pStyle w:val="Tekstpodstawowy2"/>
              <w:spacing w:after="0" w:line="240" w:lineRule="auto"/>
              <w:rPr>
                <w:rFonts w:ascii="Verdana" w:hAnsi="Verdana" w:cs="Calibri"/>
                <w:sz w:val="18"/>
                <w:szCs w:val="18"/>
                <w:lang w:val="pl-PL"/>
              </w:rPr>
            </w:pPr>
            <w:r>
              <w:rPr>
                <w:rFonts w:ascii="Verdana" w:hAnsi="Verdana" w:cs="Calibri"/>
                <w:sz w:val="18"/>
                <w:szCs w:val="18"/>
                <w:lang w:val="pl-PL"/>
              </w:rPr>
              <w:t>- zapewnienie miejsc parkingowych;</w:t>
            </w:r>
          </w:p>
          <w:p w14:paraId="1F5EB220" w14:textId="08FB0C9C" w:rsidR="00D92115" w:rsidRPr="002D66A0" w:rsidRDefault="00CF60E6" w:rsidP="00E632C8">
            <w:pPr>
              <w:pStyle w:val="Tekstpodstawowy2"/>
              <w:spacing w:line="240" w:lineRule="auto"/>
              <w:rPr>
                <w:rFonts w:ascii="Verdana" w:hAnsi="Verdana" w:cs="Calibri"/>
                <w:b/>
                <w:sz w:val="18"/>
                <w:szCs w:val="18"/>
                <w:lang w:val="pl-PL"/>
              </w:rPr>
            </w:pPr>
            <w:r>
              <w:rPr>
                <w:rFonts w:ascii="Verdana" w:hAnsi="Verdana" w:cs="Calibri"/>
                <w:sz w:val="18"/>
                <w:szCs w:val="18"/>
                <w:lang w:val="pl-PL"/>
              </w:rPr>
              <w:t>- koszty pozostałe Wykonawcy.</w:t>
            </w:r>
          </w:p>
        </w:tc>
        <w:tc>
          <w:tcPr>
            <w:tcW w:w="1276" w:type="dxa"/>
          </w:tcPr>
          <w:p w14:paraId="57DD7851" w14:textId="77777777" w:rsidR="00CF60E6" w:rsidRDefault="00CF60E6" w:rsidP="00C07EED">
            <w:pPr>
              <w:pStyle w:val="Tekstpodstawowy2"/>
              <w:rPr>
                <w:rFonts w:ascii="Verdana" w:hAnsi="Verdana" w:cs="Calibri"/>
                <w:sz w:val="18"/>
                <w:szCs w:val="18"/>
                <w:lang w:val="pl-PL"/>
              </w:rPr>
            </w:pPr>
          </w:p>
          <w:p w14:paraId="665DA4EC" w14:textId="77777777" w:rsidR="00CF60E6" w:rsidRDefault="00CF60E6" w:rsidP="00C07EED">
            <w:pPr>
              <w:pStyle w:val="Tekstpodstawowy2"/>
              <w:rPr>
                <w:rFonts w:ascii="Verdana" w:hAnsi="Verdana" w:cs="Calibri"/>
                <w:sz w:val="18"/>
                <w:szCs w:val="18"/>
                <w:lang w:val="pl-PL"/>
              </w:rPr>
            </w:pPr>
          </w:p>
          <w:p w14:paraId="318CE859" w14:textId="77777777" w:rsidR="00CF60E6" w:rsidRDefault="00CF60E6" w:rsidP="00C07EED">
            <w:pPr>
              <w:pStyle w:val="Tekstpodstawowy2"/>
              <w:rPr>
                <w:rFonts w:ascii="Verdana" w:hAnsi="Verdana" w:cs="Calibri"/>
                <w:sz w:val="18"/>
                <w:szCs w:val="18"/>
                <w:lang w:val="pl-PL"/>
              </w:rPr>
            </w:pPr>
          </w:p>
          <w:p w14:paraId="0EE436D1" w14:textId="28F92C2E" w:rsidR="00D92115" w:rsidRPr="000A49AA" w:rsidRDefault="00CF60E6" w:rsidP="00CF60E6">
            <w:pPr>
              <w:pStyle w:val="Tekstpodstawowy2"/>
              <w:jc w:val="center"/>
              <w:rPr>
                <w:rFonts w:ascii="Verdana" w:hAnsi="Verdana" w:cs="Calibri"/>
                <w:sz w:val="18"/>
                <w:szCs w:val="18"/>
                <w:lang w:val="pl-PL"/>
              </w:rPr>
            </w:pPr>
            <w:r>
              <w:rPr>
                <w:rFonts w:ascii="Verdana" w:hAnsi="Verdana" w:cs="Calibri"/>
                <w:sz w:val="18"/>
                <w:szCs w:val="18"/>
                <w:lang w:val="pl-PL"/>
              </w:rPr>
              <w:t>1</w:t>
            </w:r>
          </w:p>
        </w:tc>
        <w:tc>
          <w:tcPr>
            <w:tcW w:w="1276" w:type="dxa"/>
          </w:tcPr>
          <w:p w14:paraId="6417A473" w14:textId="77777777" w:rsidR="00D92115" w:rsidRPr="000A49AA" w:rsidRDefault="00D92115" w:rsidP="00C07EED">
            <w:pPr>
              <w:pStyle w:val="Tekstpodstawowy2"/>
              <w:rPr>
                <w:rFonts w:ascii="Verdana" w:hAnsi="Verdana" w:cs="Calibri"/>
                <w:sz w:val="18"/>
                <w:szCs w:val="18"/>
                <w:lang w:val="pl-PL"/>
              </w:rPr>
            </w:pPr>
          </w:p>
        </w:tc>
        <w:tc>
          <w:tcPr>
            <w:tcW w:w="1843" w:type="dxa"/>
          </w:tcPr>
          <w:p w14:paraId="7A0CB647" w14:textId="77777777" w:rsidR="00D92115" w:rsidRPr="000A49AA" w:rsidRDefault="00D92115" w:rsidP="00C07EED">
            <w:pPr>
              <w:pStyle w:val="Tekstpodstawowy2"/>
              <w:rPr>
                <w:rFonts w:ascii="Verdana" w:hAnsi="Verdana" w:cs="Calibri"/>
                <w:sz w:val="18"/>
                <w:szCs w:val="18"/>
                <w:lang w:val="pl-PL"/>
              </w:rPr>
            </w:pPr>
          </w:p>
        </w:tc>
        <w:tc>
          <w:tcPr>
            <w:tcW w:w="1417" w:type="dxa"/>
          </w:tcPr>
          <w:p w14:paraId="54B9AE37" w14:textId="77777777" w:rsidR="00D92115" w:rsidRPr="000A49AA" w:rsidRDefault="00D92115" w:rsidP="00C07EED">
            <w:pPr>
              <w:pStyle w:val="Tekstpodstawowy2"/>
              <w:rPr>
                <w:rFonts w:ascii="Verdana" w:hAnsi="Verdana" w:cs="Calibri"/>
                <w:sz w:val="18"/>
                <w:szCs w:val="18"/>
                <w:lang w:val="pl-PL"/>
              </w:rPr>
            </w:pPr>
          </w:p>
        </w:tc>
        <w:tc>
          <w:tcPr>
            <w:tcW w:w="1985" w:type="dxa"/>
          </w:tcPr>
          <w:p w14:paraId="725D4786" w14:textId="77777777" w:rsidR="00D92115" w:rsidRPr="000A49AA" w:rsidRDefault="00D92115" w:rsidP="00C07EED">
            <w:pPr>
              <w:pStyle w:val="Tekstpodstawowy2"/>
              <w:rPr>
                <w:rFonts w:ascii="Verdana" w:hAnsi="Verdana" w:cs="Calibri"/>
                <w:sz w:val="18"/>
                <w:szCs w:val="18"/>
                <w:lang w:val="pl-PL"/>
              </w:rPr>
            </w:pPr>
          </w:p>
        </w:tc>
      </w:tr>
      <w:tr w:rsidR="00C07EED" w:rsidRPr="00706B6A" w14:paraId="4C571A38" w14:textId="77777777" w:rsidTr="002D66A0">
        <w:tc>
          <w:tcPr>
            <w:tcW w:w="691" w:type="dxa"/>
          </w:tcPr>
          <w:p w14:paraId="441A33DE" w14:textId="77777777" w:rsidR="00C07EED" w:rsidRDefault="00C07EED" w:rsidP="00C07EED">
            <w:pPr>
              <w:pStyle w:val="Tekstpodstawowy2"/>
              <w:rPr>
                <w:rFonts w:ascii="Verdana" w:hAnsi="Verdana" w:cs="Calibri"/>
                <w:sz w:val="18"/>
                <w:szCs w:val="18"/>
                <w:lang w:val="pl-PL"/>
              </w:rPr>
            </w:pPr>
          </w:p>
        </w:tc>
        <w:tc>
          <w:tcPr>
            <w:tcW w:w="5541" w:type="dxa"/>
          </w:tcPr>
          <w:p w14:paraId="3C449275" w14:textId="77777777" w:rsidR="00C07EED" w:rsidRPr="00D602B1" w:rsidRDefault="00C07EED" w:rsidP="00C07EED">
            <w:pPr>
              <w:pStyle w:val="Tekstpodstawowy2"/>
              <w:rPr>
                <w:rFonts w:ascii="Verdana" w:hAnsi="Verdana" w:cs="Calibri"/>
                <w:b/>
                <w:sz w:val="18"/>
                <w:szCs w:val="18"/>
                <w:lang w:val="pl-PL"/>
              </w:rPr>
            </w:pPr>
            <w:r w:rsidRPr="00D602B1">
              <w:rPr>
                <w:rFonts w:ascii="Verdana" w:hAnsi="Verdana" w:cs="Calibri"/>
                <w:b/>
                <w:sz w:val="18"/>
                <w:szCs w:val="18"/>
                <w:lang w:val="pl-PL"/>
              </w:rPr>
              <w:t>RAZEM:</w:t>
            </w:r>
          </w:p>
        </w:tc>
        <w:tc>
          <w:tcPr>
            <w:tcW w:w="1276" w:type="dxa"/>
          </w:tcPr>
          <w:p w14:paraId="2DB35EEF" w14:textId="05BA666B" w:rsidR="00C07EED" w:rsidRDefault="00CF60E6" w:rsidP="00CF60E6">
            <w:pPr>
              <w:pStyle w:val="Tekstpodstawowy2"/>
              <w:jc w:val="center"/>
              <w:rPr>
                <w:rFonts w:ascii="Verdana" w:hAnsi="Verdana" w:cs="Calibri"/>
                <w:sz w:val="18"/>
                <w:szCs w:val="18"/>
                <w:lang w:val="pl-PL"/>
              </w:rPr>
            </w:pPr>
            <w:r>
              <w:rPr>
                <w:rFonts w:ascii="Verdana" w:hAnsi="Verdana" w:cs="Calibri"/>
                <w:sz w:val="18"/>
                <w:szCs w:val="18"/>
                <w:lang w:val="pl-PL"/>
              </w:rPr>
              <w:t>x</w:t>
            </w:r>
          </w:p>
        </w:tc>
        <w:tc>
          <w:tcPr>
            <w:tcW w:w="1276" w:type="dxa"/>
          </w:tcPr>
          <w:p w14:paraId="554DB4CA" w14:textId="77777777" w:rsidR="00C07EED" w:rsidRPr="000A49AA" w:rsidRDefault="00C07EED" w:rsidP="00C07EED">
            <w:pPr>
              <w:pStyle w:val="Tekstpodstawowy2"/>
              <w:rPr>
                <w:rFonts w:ascii="Verdana" w:hAnsi="Verdana" w:cs="Calibri"/>
                <w:sz w:val="18"/>
                <w:szCs w:val="18"/>
                <w:lang w:val="pl-PL"/>
              </w:rPr>
            </w:pPr>
          </w:p>
        </w:tc>
        <w:tc>
          <w:tcPr>
            <w:tcW w:w="1843" w:type="dxa"/>
          </w:tcPr>
          <w:p w14:paraId="211D8B8B" w14:textId="77777777" w:rsidR="00C07EED" w:rsidRPr="000A49AA" w:rsidRDefault="00C07EED" w:rsidP="00C07EED">
            <w:pPr>
              <w:pStyle w:val="Tekstpodstawowy2"/>
              <w:rPr>
                <w:rFonts w:ascii="Verdana" w:hAnsi="Verdana" w:cs="Calibri"/>
                <w:sz w:val="18"/>
                <w:szCs w:val="18"/>
                <w:lang w:val="pl-PL"/>
              </w:rPr>
            </w:pPr>
          </w:p>
        </w:tc>
        <w:tc>
          <w:tcPr>
            <w:tcW w:w="1417" w:type="dxa"/>
          </w:tcPr>
          <w:p w14:paraId="057F0507" w14:textId="77777777" w:rsidR="00C07EED" w:rsidRPr="000A49AA" w:rsidRDefault="00C07EED" w:rsidP="00C07EED">
            <w:pPr>
              <w:pStyle w:val="Tekstpodstawowy2"/>
              <w:rPr>
                <w:rFonts w:ascii="Verdana" w:hAnsi="Verdana" w:cs="Calibri"/>
                <w:sz w:val="18"/>
                <w:szCs w:val="18"/>
                <w:lang w:val="pl-PL"/>
              </w:rPr>
            </w:pPr>
          </w:p>
        </w:tc>
        <w:tc>
          <w:tcPr>
            <w:tcW w:w="1985" w:type="dxa"/>
          </w:tcPr>
          <w:p w14:paraId="74F0937D" w14:textId="77777777" w:rsidR="00C07EED" w:rsidRPr="000A49AA" w:rsidRDefault="00C07EED" w:rsidP="00C07EED">
            <w:pPr>
              <w:pStyle w:val="Tekstpodstawowy2"/>
              <w:rPr>
                <w:rFonts w:ascii="Verdana" w:hAnsi="Verdana" w:cs="Calibri"/>
                <w:sz w:val="18"/>
                <w:szCs w:val="18"/>
                <w:lang w:val="pl-PL"/>
              </w:rPr>
            </w:pPr>
          </w:p>
        </w:tc>
      </w:tr>
    </w:tbl>
    <w:p w14:paraId="2F49AF3E" w14:textId="77777777" w:rsidR="001A0FB7" w:rsidRDefault="001A0FB7" w:rsidP="001A0FB7">
      <w:pPr>
        <w:jc w:val="right"/>
        <w:rPr>
          <w:rFonts w:cs="Verdana"/>
          <w:bCs/>
          <w:w w:val="90"/>
          <w:sz w:val="20"/>
        </w:rPr>
      </w:pPr>
    </w:p>
    <w:p w14:paraId="747E2F2B" w14:textId="77777777" w:rsidR="0092626D" w:rsidRPr="0092626D" w:rsidRDefault="0092626D" w:rsidP="0092626D">
      <w:pPr>
        <w:spacing w:after="0" w:line="276" w:lineRule="auto"/>
        <w:jc w:val="both"/>
        <w:rPr>
          <w:rFonts w:ascii="Verdana" w:hAnsi="Verdana"/>
          <w:b/>
          <w:w w:val="90"/>
          <w:sz w:val="20"/>
        </w:rPr>
      </w:pPr>
      <w:r w:rsidRPr="0092626D">
        <w:rPr>
          <w:rFonts w:ascii="Verdana" w:hAnsi="Verdana"/>
          <w:b/>
          <w:bCs/>
          <w:w w:val="90"/>
          <w:sz w:val="20"/>
        </w:rPr>
        <w:t>Oświadczamy, że oferta została przygotowana w poszanowaniu dla zasad horyzontalnych, oświadczamy, że w przypadku wyboru naszej oferty, realizacja zamówienia nastąpi z poszanowaniem m.in. tych zasad tj.:</w:t>
      </w:r>
    </w:p>
    <w:p w14:paraId="27E4838D" w14:textId="77777777" w:rsidR="0092626D" w:rsidRPr="0092626D" w:rsidRDefault="0092626D" w:rsidP="0092626D">
      <w:pPr>
        <w:pStyle w:val="Akapitzlist"/>
        <w:numPr>
          <w:ilvl w:val="0"/>
          <w:numId w:val="28"/>
        </w:numPr>
        <w:tabs>
          <w:tab w:val="left" w:pos="350"/>
        </w:tabs>
        <w:spacing w:line="240" w:lineRule="auto"/>
        <w:ind w:left="567"/>
        <w:contextualSpacing w:val="0"/>
        <w:rPr>
          <w:rFonts w:ascii="Verdana" w:hAnsi="Verdana"/>
          <w:b/>
          <w:bCs/>
          <w:w w:val="90"/>
          <w:sz w:val="20"/>
        </w:rPr>
      </w:pPr>
      <w:r w:rsidRPr="0092626D">
        <w:rPr>
          <w:rFonts w:ascii="Verdana" w:hAnsi="Verdana"/>
          <w:b/>
          <w:bCs/>
          <w:w w:val="90"/>
          <w:sz w:val="20"/>
        </w:rPr>
        <w:t>Zgodność z zasadą równości szans i niedyskryminacji oraz zasadą równości szans kobiet i mężczyzn;</w:t>
      </w:r>
    </w:p>
    <w:p w14:paraId="049786AD" w14:textId="77777777" w:rsidR="0092626D" w:rsidRPr="0092626D" w:rsidRDefault="0092626D" w:rsidP="0092626D">
      <w:pPr>
        <w:pStyle w:val="Akapitzlist"/>
        <w:numPr>
          <w:ilvl w:val="0"/>
          <w:numId w:val="28"/>
        </w:numPr>
        <w:tabs>
          <w:tab w:val="left" w:pos="350"/>
        </w:tabs>
        <w:spacing w:line="240" w:lineRule="auto"/>
        <w:ind w:left="567"/>
        <w:contextualSpacing w:val="0"/>
        <w:rPr>
          <w:rFonts w:ascii="Verdana" w:hAnsi="Verdana"/>
          <w:b/>
          <w:bCs/>
          <w:w w:val="90"/>
          <w:sz w:val="20"/>
        </w:rPr>
      </w:pPr>
      <w:r w:rsidRPr="0092626D">
        <w:rPr>
          <w:rFonts w:ascii="Verdana" w:hAnsi="Verdana"/>
          <w:b/>
          <w:bCs/>
          <w:w w:val="90"/>
          <w:sz w:val="20"/>
        </w:rPr>
        <w:t>Zasady niedyskryminacji, w tym dostępności dla osób z niepełnosprawnościami;</w:t>
      </w:r>
    </w:p>
    <w:p w14:paraId="44165524" w14:textId="77777777" w:rsidR="0092626D" w:rsidRPr="0092626D" w:rsidRDefault="0092626D" w:rsidP="0092626D">
      <w:pPr>
        <w:pStyle w:val="Akapitzlist"/>
        <w:numPr>
          <w:ilvl w:val="0"/>
          <w:numId w:val="28"/>
        </w:numPr>
        <w:tabs>
          <w:tab w:val="left" w:pos="350"/>
        </w:tabs>
        <w:spacing w:line="240" w:lineRule="auto"/>
        <w:ind w:left="567"/>
        <w:contextualSpacing w:val="0"/>
        <w:rPr>
          <w:rFonts w:ascii="Verdana" w:hAnsi="Verdana"/>
          <w:b/>
          <w:bCs/>
          <w:w w:val="90"/>
          <w:sz w:val="20"/>
        </w:rPr>
      </w:pPr>
      <w:r w:rsidRPr="0092626D">
        <w:rPr>
          <w:rFonts w:ascii="Verdana" w:hAnsi="Verdana"/>
          <w:b/>
          <w:bCs/>
          <w:w w:val="90"/>
          <w:sz w:val="20"/>
        </w:rPr>
        <w:t>Zasady dostępności cyfrowej;</w:t>
      </w:r>
    </w:p>
    <w:p w14:paraId="27CD2C0F" w14:textId="0E5DDF5A" w:rsidR="0092626D" w:rsidRPr="0092626D" w:rsidRDefault="0092626D" w:rsidP="0092626D">
      <w:pPr>
        <w:pStyle w:val="Default"/>
        <w:numPr>
          <w:ilvl w:val="0"/>
          <w:numId w:val="28"/>
        </w:numPr>
        <w:ind w:left="567"/>
        <w:jc w:val="both"/>
        <w:rPr>
          <w:rFonts w:ascii="Verdana" w:hAnsi="Verdana" w:cs="Verdana"/>
          <w:b/>
          <w:sz w:val="20"/>
          <w:szCs w:val="20"/>
        </w:rPr>
      </w:pPr>
      <w:r w:rsidRPr="0092626D">
        <w:rPr>
          <w:rFonts w:ascii="Verdana" w:hAnsi="Verdana"/>
          <w:b/>
          <w:bCs/>
          <w:w w:val="90"/>
          <w:sz w:val="20"/>
          <w:szCs w:val="20"/>
        </w:rPr>
        <w:t>Zasady neutralności technologicznej</w:t>
      </w:r>
      <w:r>
        <w:rPr>
          <w:rFonts w:ascii="Verdana" w:hAnsi="Verdana"/>
          <w:b/>
          <w:w w:val="90"/>
          <w:sz w:val="20"/>
          <w:szCs w:val="20"/>
        </w:rPr>
        <w:t xml:space="preserve">. </w:t>
      </w:r>
    </w:p>
    <w:p w14:paraId="424E3857" w14:textId="77777777" w:rsidR="0092626D" w:rsidRDefault="0092626D" w:rsidP="0092626D">
      <w:pPr>
        <w:spacing w:line="276" w:lineRule="auto"/>
        <w:jc w:val="both"/>
        <w:rPr>
          <w:rFonts w:ascii="Verdana" w:eastAsia="Calibri" w:hAnsi="Verdana"/>
          <w:b/>
          <w:w w:val="90"/>
          <w:sz w:val="20"/>
        </w:rPr>
      </w:pPr>
    </w:p>
    <w:p w14:paraId="51265FCE" w14:textId="77777777" w:rsidR="0092626D" w:rsidRPr="0092626D" w:rsidRDefault="0092626D" w:rsidP="0092626D">
      <w:pPr>
        <w:spacing w:line="276" w:lineRule="auto"/>
        <w:jc w:val="both"/>
        <w:rPr>
          <w:rFonts w:ascii="Verdana" w:eastAsia="Calibri" w:hAnsi="Verdana"/>
          <w:b/>
          <w:w w:val="90"/>
          <w:sz w:val="20"/>
        </w:rPr>
      </w:pPr>
      <w:r w:rsidRPr="0092626D">
        <w:rPr>
          <w:rFonts w:ascii="Verdana" w:eastAsia="Calibri" w:hAnsi="Verdana"/>
          <w:b/>
          <w:w w:val="90"/>
          <w:sz w:val="20"/>
        </w:rPr>
        <w:t xml:space="preserve">Oświadczamy, że realizacja przedmiotu zamówienia będzie zgodna z zasadą DNSH (Do No </w:t>
      </w:r>
      <w:proofErr w:type="spellStart"/>
      <w:r w:rsidRPr="0092626D">
        <w:rPr>
          <w:rFonts w:ascii="Verdana" w:eastAsia="Calibri" w:hAnsi="Verdana"/>
          <w:b/>
          <w:w w:val="90"/>
          <w:sz w:val="20"/>
        </w:rPr>
        <w:t>Significant</w:t>
      </w:r>
      <w:proofErr w:type="spellEnd"/>
      <w:r w:rsidRPr="0092626D">
        <w:rPr>
          <w:rFonts w:ascii="Verdana" w:eastAsia="Calibri" w:hAnsi="Verdana"/>
          <w:b/>
          <w:w w:val="90"/>
          <w:sz w:val="20"/>
        </w:rPr>
        <w:t xml:space="preserve"> </w:t>
      </w:r>
      <w:proofErr w:type="spellStart"/>
      <w:r w:rsidRPr="0092626D">
        <w:rPr>
          <w:rFonts w:ascii="Verdana" w:eastAsia="Calibri" w:hAnsi="Verdana"/>
          <w:b/>
          <w:w w:val="90"/>
          <w:sz w:val="20"/>
        </w:rPr>
        <w:t>Harm</w:t>
      </w:r>
      <w:proofErr w:type="spellEnd"/>
      <w:r w:rsidRPr="0092626D">
        <w:rPr>
          <w:rFonts w:ascii="Verdana" w:eastAsia="Calibri" w:hAnsi="Verdana"/>
          <w:b/>
          <w:w w:val="90"/>
          <w:sz w:val="20"/>
        </w:rPr>
        <w:t xml:space="preserve"> – „nieczynienia poważnych szkód środowisku”), zgodnie z art. 17 Rozporządzenia (UE) 2020/852 Parlamentu Europejskiego i Rady oraz wytycznymi dla projektów finansowanych z KPO. Zapewniamy, że oferowane dostawy i usługi nie naruszają tej zasady i w razie potrzeby przedłoży stosowne oświadczenia lub dokumenty potwierdzające zgodność.”. </w:t>
      </w:r>
    </w:p>
    <w:p w14:paraId="48363994" w14:textId="77777777" w:rsidR="0092626D" w:rsidRPr="0092626D" w:rsidRDefault="0092626D" w:rsidP="0092626D">
      <w:pPr>
        <w:spacing w:line="276" w:lineRule="auto"/>
        <w:jc w:val="both"/>
        <w:rPr>
          <w:rFonts w:ascii="Verdana" w:eastAsia="Calibri" w:hAnsi="Verdana"/>
          <w:b/>
          <w:w w:val="90"/>
          <w:sz w:val="20"/>
        </w:rPr>
      </w:pPr>
      <w:r w:rsidRPr="0092626D">
        <w:rPr>
          <w:rFonts w:ascii="Verdana" w:eastAsia="Calibri" w:hAnsi="Verdana"/>
          <w:b/>
          <w:w w:val="90"/>
          <w:sz w:val="20"/>
        </w:rPr>
        <w:t>Oświadczamy, że firma nasza spełnia wszystkie warunki określone w SWZ oraz złożymy wszystkie wymagane dokumenty potwierdzające spełnianie tych warunków.</w:t>
      </w:r>
    </w:p>
    <w:p w14:paraId="0D7CFC40" w14:textId="77777777" w:rsidR="0092626D" w:rsidRDefault="0092626D" w:rsidP="000469AB">
      <w:pPr>
        <w:autoSpaceDE w:val="0"/>
        <w:autoSpaceDN w:val="0"/>
        <w:adjustRightInd w:val="0"/>
        <w:jc w:val="center"/>
        <w:rPr>
          <w:rFonts w:ascii="Verdana" w:eastAsia="Calibri" w:hAnsi="Verdana"/>
          <w:color w:val="FF0000"/>
          <w:w w:val="90"/>
          <w:sz w:val="20"/>
          <w:szCs w:val="20"/>
        </w:rPr>
      </w:pPr>
    </w:p>
    <w:p w14:paraId="3FB9BC68" w14:textId="77777777" w:rsidR="000469AB" w:rsidRPr="00BD4A3B" w:rsidRDefault="000469AB" w:rsidP="000469AB">
      <w:pPr>
        <w:autoSpaceDE w:val="0"/>
        <w:autoSpaceDN w:val="0"/>
        <w:adjustRightInd w:val="0"/>
        <w:jc w:val="center"/>
        <w:rPr>
          <w:rFonts w:ascii="Verdana" w:eastAsia="Calibri" w:hAnsi="Verdana"/>
          <w:color w:val="FF0000"/>
          <w:w w:val="90"/>
          <w:sz w:val="20"/>
          <w:szCs w:val="20"/>
        </w:rPr>
      </w:pPr>
      <w:r w:rsidRPr="00BD4A3B">
        <w:rPr>
          <w:rFonts w:ascii="Verdana" w:eastAsia="Calibri" w:hAnsi="Verdana"/>
          <w:color w:val="FF0000"/>
          <w:w w:val="90"/>
          <w:sz w:val="20"/>
          <w:szCs w:val="20"/>
        </w:rPr>
        <w:t>Dokument należy podpisać kwalifikowanym podpisem elektronicznym zgodnie z zapisami SWZ</w:t>
      </w:r>
    </w:p>
    <w:p w14:paraId="6173CDB6" w14:textId="4DD447BB" w:rsidR="00DE6812" w:rsidRDefault="00DE6812">
      <w:pPr>
        <w:rPr>
          <w:rFonts w:ascii="Arial" w:hAnsi="Arial" w:cs="Arial"/>
          <w:i/>
          <w:sz w:val="16"/>
          <w:szCs w:val="16"/>
        </w:rPr>
      </w:pPr>
    </w:p>
    <w:sectPr w:rsidR="00DE6812" w:rsidSect="00D965EF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7E742B" w14:textId="77777777" w:rsidR="00126706" w:rsidRDefault="00126706" w:rsidP="007E6F88">
      <w:pPr>
        <w:spacing w:after="0" w:line="240" w:lineRule="auto"/>
      </w:pPr>
      <w:r>
        <w:separator/>
      </w:r>
    </w:p>
  </w:endnote>
  <w:endnote w:type="continuationSeparator" w:id="0">
    <w:p w14:paraId="10A60543" w14:textId="77777777" w:rsidR="00126706" w:rsidRDefault="00126706" w:rsidP="007E6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sap">
    <w:altName w:val="Arial"/>
    <w:panose1 w:val="00000000000000000000"/>
    <w:charset w:val="00"/>
    <w:family w:val="swiss"/>
    <w:notTrueType/>
    <w:pitch w:val="variable"/>
    <w:sig w:usb0="20000007" w:usb1="00000000" w:usb2="00000000" w:usb3="00000000" w:csb0="0000019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sap Medium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1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B1A2D" w14:textId="77777777" w:rsidR="00126706" w:rsidRDefault="00126706" w:rsidP="005D1D01">
    <w:pPr>
      <w:pStyle w:val="Stopka"/>
      <w:tabs>
        <w:tab w:val="left" w:pos="2925"/>
      </w:tabs>
      <w:jc w:val="center"/>
      <w:rPr>
        <w:rFonts w:ascii="Verdana" w:hAnsi="Verdana"/>
        <w:color w:val="808080"/>
        <w:sz w:val="18"/>
        <w:szCs w:val="18"/>
      </w:rPr>
    </w:pPr>
  </w:p>
  <w:p w14:paraId="3FA826A9" w14:textId="77777777" w:rsidR="00126706" w:rsidRDefault="00126706" w:rsidP="005D1D01">
    <w:pPr>
      <w:pStyle w:val="Stopka"/>
      <w:tabs>
        <w:tab w:val="left" w:pos="2925"/>
      </w:tabs>
      <w:jc w:val="center"/>
      <w:rPr>
        <w:rFonts w:ascii="Verdana" w:hAnsi="Verdana"/>
        <w:b/>
        <w:color w:val="808080"/>
        <w:sz w:val="28"/>
      </w:rPr>
    </w:pPr>
    <w:r>
      <w:rPr>
        <w:rFonts w:ascii="Verdana" w:hAnsi="Verdana"/>
        <w:color w:val="808080"/>
      </w:rPr>
      <w:t>____________________________________________________________________________________________________</w:t>
    </w:r>
  </w:p>
  <w:p w14:paraId="30DFF3F7" w14:textId="77777777" w:rsidR="00126706" w:rsidRDefault="00126706" w:rsidP="00F76795">
    <w:pPr>
      <w:pStyle w:val="Stopka"/>
      <w:tabs>
        <w:tab w:val="clear" w:pos="4536"/>
        <w:tab w:val="clear" w:pos="9072"/>
        <w:tab w:val="right" w:pos="9070"/>
      </w:tabs>
      <w:jc w:val="center"/>
    </w:pPr>
    <w:r>
      <w:t xml:space="preserve">Strona | </w:t>
    </w:r>
    <w:r>
      <w:fldChar w:fldCharType="begin"/>
    </w:r>
    <w:r>
      <w:instrText>PAGE   \* MERGEFORMAT</w:instrText>
    </w:r>
    <w:r>
      <w:fldChar w:fldCharType="separate"/>
    </w:r>
    <w:r w:rsidR="00977CC0">
      <w:rPr>
        <w:noProof/>
      </w:rPr>
      <w:t>2</w:t>
    </w:r>
    <w:r>
      <w:fldChar w:fldCharType="end"/>
    </w:r>
  </w:p>
  <w:p w14:paraId="1A9F2B04" w14:textId="77777777" w:rsidR="00126706" w:rsidRDefault="00126706" w:rsidP="005D1D01">
    <w:pPr>
      <w:pStyle w:val="Stopka"/>
    </w:pPr>
  </w:p>
  <w:p w14:paraId="6741FB96" w14:textId="77777777" w:rsidR="00126706" w:rsidRDefault="00126706">
    <w:pPr>
      <w:pStyle w:val="Stopka"/>
    </w:pPr>
  </w:p>
  <w:p w14:paraId="695DA01A" w14:textId="77777777" w:rsidR="00126706" w:rsidRDefault="0012670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C7394" w14:textId="77777777" w:rsidR="00126706" w:rsidRDefault="00126706" w:rsidP="007E6F88">
      <w:pPr>
        <w:spacing w:after="0" w:line="240" w:lineRule="auto"/>
      </w:pPr>
      <w:r>
        <w:separator/>
      </w:r>
    </w:p>
  </w:footnote>
  <w:footnote w:type="continuationSeparator" w:id="0">
    <w:p w14:paraId="762568C2" w14:textId="77777777" w:rsidR="00126706" w:rsidRDefault="00126706" w:rsidP="007E6F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A677D" w14:textId="77777777" w:rsidR="00126706" w:rsidRPr="00191156" w:rsidRDefault="00126706" w:rsidP="0025544F">
    <w:pPr>
      <w:pStyle w:val="Nagwek"/>
      <w:jc w:val="center"/>
      <w:rPr>
        <w:b/>
        <w:bCs/>
      </w:rPr>
    </w:pPr>
    <w:r w:rsidRPr="00AF5434">
      <w:rPr>
        <w:noProof/>
        <w:lang w:val="pl-PL" w:eastAsia="pl-PL"/>
      </w:rPr>
      <w:drawing>
        <wp:inline distT="0" distB="0" distL="0" distR="0" wp14:anchorId="21228220" wp14:editId="43E6C7C9">
          <wp:extent cx="6191250" cy="762000"/>
          <wp:effectExtent l="0" t="0" r="0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D33D7C"/>
    <w:multiLevelType w:val="multilevel"/>
    <w:tmpl w:val="15F0D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13870F4"/>
    <w:multiLevelType w:val="multilevel"/>
    <w:tmpl w:val="27EA7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3870A53"/>
    <w:multiLevelType w:val="hybridMultilevel"/>
    <w:tmpl w:val="D7AECF58"/>
    <w:lvl w:ilvl="0" w:tplc="F39A104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6" w15:restartNumberingAfterBreak="0">
    <w:nsid w:val="09A36425"/>
    <w:multiLevelType w:val="hybridMultilevel"/>
    <w:tmpl w:val="5BD8C1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3738A"/>
    <w:multiLevelType w:val="hybridMultilevel"/>
    <w:tmpl w:val="65528222"/>
    <w:lvl w:ilvl="0" w:tplc="6DD60B42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1E846D4D"/>
    <w:multiLevelType w:val="hybridMultilevel"/>
    <w:tmpl w:val="842026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16FB5"/>
    <w:multiLevelType w:val="multilevel"/>
    <w:tmpl w:val="A3E06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667B66"/>
    <w:multiLevelType w:val="hybridMultilevel"/>
    <w:tmpl w:val="CD42EC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55909"/>
    <w:multiLevelType w:val="multilevel"/>
    <w:tmpl w:val="E69C8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F406F7B"/>
    <w:multiLevelType w:val="hybridMultilevel"/>
    <w:tmpl w:val="CD42EC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DF34F3"/>
    <w:multiLevelType w:val="hybridMultilevel"/>
    <w:tmpl w:val="E6C0E5C4"/>
    <w:lvl w:ilvl="0" w:tplc="3AEE37F6">
      <w:start w:val="1"/>
      <w:numFmt w:val="decimal"/>
      <w:lvlText w:val="%1)"/>
      <w:lvlJc w:val="left"/>
      <w:pPr>
        <w:ind w:left="1644" w:hanging="360"/>
      </w:pPr>
      <w:rPr>
        <w:rFonts w:ascii="Verdana" w:eastAsia="Calibri" w:hAnsi="Verdana" w:cs="Times New Roman"/>
      </w:rPr>
    </w:lvl>
    <w:lvl w:ilvl="1" w:tplc="04150019">
      <w:start w:val="1"/>
      <w:numFmt w:val="lowerLetter"/>
      <w:lvlText w:val="%2."/>
      <w:lvlJc w:val="left"/>
      <w:pPr>
        <w:ind w:left="2364" w:hanging="360"/>
      </w:pPr>
    </w:lvl>
    <w:lvl w:ilvl="2" w:tplc="0415001B">
      <w:start w:val="1"/>
      <w:numFmt w:val="lowerRoman"/>
      <w:lvlText w:val="%3."/>
      <w:lvlJc w:val="right"/>
      <w:pPr>
        <w:ind w:left="3084" w:hanging="180"/>
      </w:pPr>
    </w:lvl>
    <w:lvl w:ilvl="3" w:tplc="0415000F">
      <w:start w:val="1"/>
      <w:numFmt w:val="decimal"/>
      <w:lvlText w:val="%4."/>
      <w:lvlJc w:val="left"/>
      <w:pPr>
        <w:ind w:left="3804" w:hanging="360"/>
      </w:pPr>
    </w:lvl>
    <w:lvl w:ilvl="4" w:tplc="04150019">
      <w:start w:val="1"/>
      <w:numFmt w:val="lowerLetter"/>
      <w:lvlText w:val="%5."/>
      <w:lvlJc w:val="left"/>
      <w:pPr>
        <w:ind w:left="4524" w:hanging="360"/>
      </w:pPr>
    </w:lvl>
    <w:lvl w:ilvl="5" w:tplc="0415001B">
      <w:start w:val="1"/>
      <w:numFmt w:val="lowerRoman"/>
      <w:lvlText w:val="%6."/>
      <w:lvlJc w:val="right"/>
      <w:pPr>
        <w:ind w:left="5244" w:hanging="180"/>
      </w:pPr>
    </w:lvl>
    <w:lvl w:ilvl="6" w:tplc="0415000F">
      <w:start w:val="1"/>
      <w:numFmt w:val="decimal"/>
      <w:lvlText w:val="%7."/>
      <w:lvlJc w:val="left"/>
      <w:pPr>
        <w:ind w:left="5964" w:hanging="360"/>
      </w:pPr>
    </w:lvl>
    <w:lvl w:ilvl="7" w:tplc="04150019">
      <w:start w:val="1"/>
      <w:numFmt w:val="lowerLetter"/>
      <w:lvlText w:val="%8."/>
      <w:lvlJc w:val="left"/>
      <w:pPr>
        <w:ind w:left="6684" w:hanging="360"/>
      </w:pPr>
    </w:lvl>
    <w:lvl w:ilvl="8" w:tplc="0415001B">
      <w:start w:val="1"/>
      <w:numFmt w:val="lowerRoman"/>
      <w:lvlText w:val="%9."/>
      <w:lvlJc w:val="right"/>
      <w:pPr>
        <w:ind w:left="7404" w:hanging="180"/>
      </w:pPr>
    </w:lvl>
  </w:abstractNum>
  <w:abstractNum w:abstractNumId="14" w15:restartNumberingAfterBreak="0">
    <w:nsid w:val="35EE22E8"/>
    <w:multiLevelType w:val="hybridMultilevel"/>
    <w:tmpl w:val="CD42EC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90009F"/>
    <w:multiLevelType w:val="multilevel"/>
    <w:tmpl w:val="E4EE3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0B82279"/>
    <w:multiLevelType w:val="hybridMultilevel"/>
    <w:tmpl w:val="77A09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BA636B"/>
    <w:multiLevelType w:val="multilevel"/>
    <w:tmpl w:val="98DCD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AC47966"/>
    <w:multiLevelType w:val="multilevel"/>
    <w:tmpl w:val="1C706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D980368"/>
    <w:multiLevelType w:val="hybridMultilevel"/>
    <w:tmpl w:val="B420B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11AB4"/>
    <w:multiLevelType w:val="hybridMultilevel"/>
    <w:tmpl w:val="CD42EC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136A38"/>
    <w:multiLevelType w:val="multilevel"/>
    <w:tmpl w:val="43600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F173298"/>
    <w:multiLevelType w:val="hybridMultilevel"/>
    <w:tmpl w:val="2C1C723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3" w15:restartNumberingAfterBreak="0">
    <w:nsid w:val="65D84B15"/>
    <w:multiLevelType w:val="hybridMultilevel"/>
    <w:tmpl w:val="CB30A2FA"/>
    <w:lvl w:ilvl="0" w:tplc="79DA1FF8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4" w15:restartNumberingAfterBreak="0">
    <w:nsid w:val="6753339E"/>
    <w:multiLevelType w:val="multilevel"/>
    <w:tmpl w:val="020AB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C467E7F"/>
    <w:multiLevelType w:val="hybridMultilevel"/>
    <w:tmpl w:val="7FFA2448"/>
    <w:lvl w:ilvl="0" w:tplc="036EEBC4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DC20078"/>
    <w:multiLevelType w:val="hybridMultilevel"/>
    <w:tmpl w:val="CD42EC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971EA9"/>
    <w:multiLevelType w:val="hybridMultilevel"/>
    <w:tmpl w:val="CD42EC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3E066F"/>
    <w:multiLevelType w:val="hybridMultilevel"/>
    <w:tmpl w:val="D7AECF58"/>
    <w:lvl w:ilvl="0" w:tplc="F39A104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9" w15:restartNumberingAfterBreak="0">
    <w:nsid w:val="72E92196"/>
    <w:multiLevelType w:val="hybridMultilevel"/>
    <w:tmpl w:val="CD42EC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E400FC"/>
    <w:multiLevelType w:val="hybridMultilevel"/>
    <w:tmpl w:val="2C1C723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30"/>
  </w:num>
  <w:num w:numId="2">
    <w:abstractNumId w:val="19"/>
  </w:num>
  <w:num w:numId="3">
    <w:abstractNumId w:val="5"/>
  </w:num>
  <w:num w:numId="4">
    <w:abstractNumId w:val="8"/>
  </w:num>
  <w:num w:numId="5">
    <w:abstractNumId w:val="23"/>
  </w:num>
  <w:num w:numId="6">
    <w:abstractNumId w:val="7"/>
  </w:num>
  <w:num w:numId="7">
    <w:abstractNumId w:val="22"/>
  </w:num>
  <w:num w:numId="8">
    <w:abstractNumId w:val="28"/>
  </w:num>
  <w:num w:numId="9">
    <w:abstractNumId w:val="29"/>
  </w:num>
  <w:num w:numId="10">
    <w:abstractNumId w:val="12"/>
  </w:num>
  <w:num w:numId="11">
    <w:abstractNumId w:val="14"/>
  </w:num>
  <w:num w:numId="12">
    <w:abstractNumId w:val="20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4"/>
  </w:num>
  <w:num w:numId="18">
    <w:abstractNumId w:val="18"/>
  </w:num>
  <w:num w:numId="19">
    <w:abstractNumId w:val="9"/>
  </w:num>
  <w:num w:numId="20">
    <w:abstractNumId w:val="4"/>
  </w:num>
  <w:num w:numId="21">
    <w:abstractNumId w:val="17"/>
  </w:num>
  <w:num w:numId="22">
    <w:abstractNumId w:val="21"/>
  </w:num>
  <w:num w:numId="23">
    <w:abstractNumId w:val="16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10"/>
  </w:num>
  <w:num w:numId="27">
    <w:abstractNumId w:val="27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F88"/>
    <w:rsid w:val="00000722"/>
    <w:rsid w:val="000013EC"/>
    <w:rsid w:val="00006A0C"/>
    <w:rsid w:val="000141E9"/>
    <w:rsid w:val="000215D8"/>
    <w:rsid w:val="00025AB2"/>
    <w:rsid w:val="000342E7"/>
    <w:rsid w:val="0004051B"/>
    <w:rsid w:val="00044B09"/>
    <w:rsid w:val="000469AB"/>
    <w:rsid w:val="0005689F"/>
    <w:rsid w:val="000A3ADA"/>
    <w:rsid w:val="000C0F8D"/>
    <w:rsid w:val="000C625E"/>
    <w:rsid w:val="000E588B"/>
    <w:rsid w:val="00115BD2"/>
    <w:rsid w:val="001202A6"/>
    <w:rsid w:val="00126706"/>
    <w:rsid w:val="00137F4F"/>
    <w:rsid w:val="00141A2F"/>
    <w:rsid w:val="00154910"/>
    <w:rsid w:val="0015663B"/>
    <w:rsid w:val="00176C74"/>
    <w:rsid w:val="001A0FB7"/>
    <w:rsid w:val="001B407E"/>
    <w:rsid w:val="001C1F85"/>
    <w:rsid w:val="001C68F7"/>
    <w:rsid w:val="001D1242"/>
    <w:rsid w:val="001D565B"/>
    <w:rsid w:val="001E3A4A"/>
    <w:rsid w:val="001F3B83"/>
    <w:rsid w:val="002000B8"/>
    <w:rsid w:val="00202EA9"/>
    <w:rsid w:val="00215FDD"/>
    <w:rsid w:val="00227C5B"/>
    <w:rsid w:val="0023115C"/>
    <w:rsid w:val="002376A7"/>
    <w:rsid w:val="00237B86"/>
    <w:rsid w:val="0024248D"/>
    <w:rsid w:val="0025544F"/>
    <w:rsid w:val="00264BF5"/>
    <w:rsid w:val="00270A6B"/>
    <w:rsid w:val="00292B59"/>
    <w:rsid w:val="002A6A37"/>
    <w:rsid w:val="002C5503"/>
    <w:rsid w:val="002D66A0"/>
    <w:rsid w:val="002E4F2E"/>
    <w:rsid w:val="002F32D4"/>
    <w:rsid w:val="00300E31"/>
    <w:rsid w:val="00305B46"/>
    <w:rsid w:val="00313BB2"/>
    <w:rsid w:val="003272FF"/>
    <w:rsid w:val="00345202"/>
    <w:rsid w:val="003A13A5"/>
    <w:rsid w:val="003A42C4"/>
    <w:rsid w:val="003C1D92"/>
    <w:rsid w:val="003C2715"/>
    <w:rsid w:val="003D1AA6"/>
    <w:rsid w:val="003D1DEF"/>
    <w:rsid w:val="003D6C12"/>
    <w:rsid w:val="003F0EB6"/>
    <w:rsid w:val="003F15E2"/>
    <w:rsid w:val="003F5DBA"/>
    <w:rsid w:val="00404F10"/>
    <w:rsid w:val="00412036"/>
    <w:rsid w:val="004323EF"/>
    <w:rsid w:val="00437855"/>
    <w:rsid w:val="00437CBE"/>
    <w:rsid w:val="00451E14"/>
    <w:rsid w:val="00472517"/>
    <w:rsid w:val="00480392"/>
    <w:rsid w:val="004968E5"/>
    <w:rsid w:val="004A53E7"/>
    <w:rsid w:val="00500D12"/>
    <w:rsid w:val="00515098"/>
    <w:rsid w:val="00560264"/>
    <w:rsid w:val="005A1878"/>
    <w:rsid w:val="005A2C4A"/>
    <w:rsid w:val="005B04C9"/>
    <w:rsid w:val="005B3A20"/>
    <w:rsid w:val="005C077F"/>
    <w:rsid w:val="005D1D01"/>
    <w:rsid w:val="005D7FBF"/>
    <w:rsid w:val="005E2FEA"/>
    <w:rsid w:val="005F377C"/>
    <w:rsid w:val="005F7C59"/>
    <w:rsid w:val="00600D10"/>
    <w:rsid w:val="00626702"/>
    <w:rsid w:val="006614D4"/>
    <w:rsid w:val="00665C55"/>
    <w:rsid w:val="00672A2A"/>
    <w:rsid w:val="0067386C"/>
    <w:rsid w:val="00674B3A"/>
    <w:rsid w:val="006B2236"/>
    <w:rsid w:val="006C3EFE"/>
    <w:rsid w:val="006C5DDB"/>
    <w:rsid w:val="006D6FF8"/>
    <w:rsid w:val="006E0045"/>
    <w:rsid w:val="0070521D"/>
    <w:rsid w:val="00714098"/>
    <w:rsid w:val="007170E4"/>
    <w:rsid w:val="007347B3"/>
    <w:rsid w:val="00747706"/>
    <w:rsid w:val="00751B12"/>
    <w:rsid w:val="00752873"/>
    <w:rsid w:val="00773B5E"/>
    <w:rsid w:val="00775842"/>
    <w:rsid w:val="00796828"/>
    <w:rsid w:val="007A741B"/>
    <w:rsid w:val="007B0DB0"/>
    <w:rsid w:val="007C1E19"/>
    <w:rsid w:val="007D329E"/>
    <w:rsid w:val="007E6F88"/>
    <w:rsid w:val="007F2E55"/>
    <w:rsid w:val="008024C4"/>
    <w:rsid w:val="00810865"/>
    <w:rsid w:val="00841A90"/>
    <w:rsid w:val="00841BEB"/>
    <w:rsid w:val="00865F89"/>
    <w:rsid w:val="00875AA4"/>
    <w:rsid w:val="00880D56"/>
    <w:rsid w:val="00881F21"/>
    <w:rsid w:val="00892F86"/>
    <w:rsid w:val="008941D4"/>
    <w:rsid w:val="008A578B"/>
    <w:rsid w:val="008B3B73"/>
    <w:rsid w:val="008C01DA"/>
    <w:rsid w:val="008F01CC"/>
    <w:rsid w:val="008F3AB8"/>
    <w:rsid w:val="0090288B"/>
    <w:rsid w:val="00924B53"/>
    <w:rsid w:val="00925765"/>
    <w:rsid w:val="009257E8"/>
    <w:rsid w:val="0092626D"/>
    <w:rsid w:val="00945B64"/>
    <w:rsid w:val="009503F2"/>
    <w:rsid w:val="009525FD"/>
    <w:rsid w:val="009562E9"/>
    <w:rsid w:val="009669A8"/>
    <w:rsid w:val="009752B9"/>
    <w:rsid w:val="00977CC0"/>
    <w:rsid w:val="009954C8"/>
    <w:rsid w:val="00996F44"/>
    <w:rsid w:val="009B4D3D"/>
    <w:rsid w:val="009C3C94"/>
    <w:rsid w:val="009D5258"/>
    <w:rsid w:val="009E3C6F"/>
    <w:rsid w:val="00A05F54"/>
    <w:rsid w:val="00A109F5"/>
    <w:rsid w:val="00A121DB"/>
    <w:rsid w:val="00A16476"/>
    <w:rsid w:val="00A25537"/>
    <w:rsid w:val="00A56850"/>
    <w:rsid w:val="00AA1775"/>
    <w:rsid w:val="00AD0A50"/>
    <w:rsid w:val="00AD375D"/>
    <w:rsid w:val="00AE1152"/>
    <w:rsid w:val="00AE3E50"/>
    <w:rsid w:val="00B11DC2"/>
    <w:rsid w:val="00B12453"/>
    <w:rsid w:val="00B134C7"/>
    <w:rsid w:val="00B13A94"/>
    <w:rsid w:val="00B15E0B"/>
    <w:rsid w:val="00B16A20"/>
    <w:rsid w:val="00B272DC"/>
    <w:rsid w:val="00B4145D"/>
    <w:rsid w:val="00B444F2"/>
    <w:rsid w:val="00B632B0"/>
    <w:rsid w:val="00B743FD"/>
    <w:rsid w:val="00B772E1"/>
    <w:rsid w:val="00B86414"/>
    <w:rsid w:val="00BB2745"/>
    <w:rsid w:val="00BC6C19"/>
    <w:rsid w:val="00BF6192"/>
    <w:rsid w:val="00BF7C09"/>
    <w:rsid w:val="00C07EED"/>
    <w:rsid w:val="00C12302"/>
    <w:rsid w:val="00C159A0"/>
    <w:rsid w:val="00C15C03"/>
    <w:rsid w:val="00C20CD5"/>
    <w:rsid w:val="00C84D79"/>
    <w:rsid w:val="00CA2698"/>
    <w:rsid w:val="00CA2C48"/>
    <w:rsid w:val="00CA2CC5"/>
    <w:rsid w:val="00CB7A6A"/>
    <w:rsid w:val="00CC265D"/>
    <w:rsid w:val="00CD1A6A"/>
    <w:rsid w:val="00CE573E"/>
    <w:rsid w:val="00CE61B3"/>
    <w:rsid w:val="00CF0AC6"/>
    <w:rsid w:val="00CF60E6"/>
    <w:rsid w:val="00D11FDB"/>
    <w:rsid w:val="00D2727B"/>
    <w:rsid w:val="00D602B1"/>
    <w:rsid w:val="00D80427"/>
    <w:rsid w:val="00D92115"/>
    <w:rsid w:val="00D965EF"/>
    <w:rsid w:val="00D96D05"/>
    <w:rsid w:val="00DA0B31"/>
    <w:rsid w:val="00DB46AD"/>
    <w:rsid w:val="00DD2F91"/>
    <w:rsid w:val="00DD5020"/>
    <w:rsid w:val="00DD5828"/>
    <w:rsid w:val="00DE6812"/>
    <w:rsid w:val="00E0556D"/>
    <w:rsid w:val="00E11A61"/>
    <w:rsid w:val="00E33029"/>
    <w:rsid w:val="00E33545"/>
    <w:rsid w:val="00E632C8"/>
    <w:rsid w:val="00E71EE6"/>
    <w:rsid w:val="00E82813"/>
    <w:rsid w:val="00E85D09"/>
    <w:rsid w:val="00E95AF2"/>
    <w:rsid w:val="00EA6241"/>
    <w:rsid w:val="00EB1D6C"/>
    <w:rsid w:val="00EB67E8"/>
    <w:rsid w:val="00EC17D2"/>
    <w:rsid w:val="00ED31E2"/>
    <w:rsid w:val="00ED55B4"/>
    <w:rsid w:val="00EE7444"/>
    <w:rsid w:val="00EF4397"/>
    <w:rsid w:val="00EF528C"/>
    <w:rsid w:val="00F0407F"/>
    <w:rsid w:val="00F07B1E"/>
    <w:rsid w:val="00F22F8A"/>
    <w:rsid w:val="00F261E3"/>
    <w:rsid w:val="00F3567E"/>
    <w:rsid w:val="00F511BE"/>
    <w:rsid w:val="00F756FE"/>
    <w:rsid w:val="00F76795"/>
    <w:rsid w:val="00F76FB2"/>
    <w:rsid w:val="00F82FD5"/>
    <w:rsid w:val="00F97D04"/>
    <w:rsid w:val="00FD0883"/>
    <w:rsid w:val="00FF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C83760"/>
  <w15:chartTrackingRefBased/>
  <w15:docId w15:val="{BEBE127D-C8B6-4E86-A02D-24355B528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15E2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965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E6F88"/>
    <w:pPr>
      <w:tabs>
        <w:tab w:val="center" w:pos="4536"/>
        <w:tab w:val="right" w:pos="9072"/>
      </w:tabs>
      <w:spacing w:after="0" w:line="240" w:lineRule="auto"/>
    </w:pPr>
    <w:rPr>
      <w:rFonts w:ascii="Verdana" w:eastAsia="Times New Roman" w:hAnsi="Verdana" w:cs="Times New Roman"/>
      <w:sz w:val="24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7E6F88"/>
    <w:rPr>
      <w:rFonts w:ascii="Verdana" w:eastAsia="Times New Roman" w:hAnsi="Verdana" w:cs="Times New Roman"/>
      <w:sz w:val="24"/>
      <w:szCs w:val="20"/>
      <w:lang w:val="x-none" w:eastAsia="x-none"/>
    </w:rPr>
  </w:style>
  <w:style w:type="paragraph" w:customStyle="1" w:styleId="Oddzia">
    <w:name w:val="Oddział"/>
    <w:basedOn w:val="Normalny"/>
    <w:link w:val="OddziaZnak"/>
    <w:qFormat/>
    <w:rsid w:val="007E6F88"/>
    <w:pPr>
      <w:spacing w:after="0" w:line="240" w:lineRule="auto"/>
      <w:jc w:val="right"/>
    </w:pPr>
    <w:rPr>
      <w:rFonts w:ascii="Asap" w:eastAsia="Calibri" w:hAnsi="Asap" w:cs="Times New Roman"/>
      <w:color w:val="8D8AB0"/>
      <w:sz w:val="26"/>
      <w:szCs w:val="26"/>
      <w:lang w:val="x-none" w:eastAsia="pl-PL"/>
    </w:rPr>
  </w:style>
  <w:style w:type="character" w:customStyle="1" w:styleId="OddziaZnak">
    <w:name w:val="Oddział Znak"/>
    <w:link w:val="Oddzia"/>
    <w:rsid w:val="007E6F88"/>
    <w:rPr>
      <w:rFonts w:ascii="Asap" w:eastAsia="Calibri" w:hAnsi="Asap" w:cs="Times New Roman"/>
      <w:color w:val="8D8AB0"/>
      <w:sz w:val="26"/>
      <w:szCs w:val="26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7E6F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6F88"/>
  </w:style>
  <w:style w:type="paragraph" w:styleId="Tekstpodstawowy2">
    <w:name w:val="Body Text 2"/>
    <w:basedOn w:val="Normalny"/>
    <w:link w:val="Tekstpodstawowy2Znak"/>
    <w:semiHidden/>
    <w:rsid w:val="00F76795"/>
    <w:pPr>
      <w:spacing w:after="200" w:line="276" w:lineRule="auto"/>
      <w:jc w:val="both"/>
    </w:pPr>
    <w:rPr>
      <w:rFonts w:ascii="Bookman Old Style" w:eastAsia="Calibri" w:hAnsi="Bookman Old Style" w:cs="Times New Roman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76795"/>
    <w:rPr>
      <w:rFonts w:ascii="Bookman Old Style" w:eastAsia="Calibri" w:hAnsi="Bookman Old Style" w:cs="Times New Roman"/>
      <w:lang w:val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7679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76795"/>
    <w:rPr>
      <w:rFonts w:ascii="Times New Roman" w:eastAsia="Times New Roman" w:hAnsi="Times New Roman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F767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841A9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D965E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64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6414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5B3A2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kapitzlist">
    <w:name w:val="List Paragraph"/>
    <w:aliases w:val="Podsis rysunku,wypunktowanie,normalny tekst,L1,Akapit z listą5,CW_Lista,Numerowanie,Akapit z listą BS,Bulleted list,Odstavec,1.Nagłówek,List Paragraph,sw tekst,List Paragraph1,2 heading,A_wyliczenie,K-P_odwolanie,maz_wyliczenie,lp1,Normal"/>
    <w:basedOn w:val="Normalny"/>
    <w:link w:val="AkapitzlistZnak"/>
    <w:uiPriority w:val="34"/>
    <w:qFormat/>
    <w:rsid w:val="009C3C94"/>
    <w:pPr>
      <w:spacing w:after="0" w:line="320" w:lineRule="exact"/>
      <w:ind w:left="720"/>
      <w:contextualSpacing/>
    </w:pPr>
    <w:rPr>
      <w:rFonts w:ascii="Calibri" w:eastAsia="Times New Roman" w:hAnsi="Calibri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9C3C94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customStyle="1" w:styleId="Domylny">
    <w:name w:val="Domyślny"/>
    <w:qFormat/>
    <w:rsid w:val="005D7FBF"/>
    <w:pPr>
      <w:suppressAutoHyphens/>
      <w:spacing w:after="200" w:line="276" w:lineRule="auto"/>
    </w:pPr>
    <w:rPr>
      <w:rFonts w:ascii="Times New Roman" w:eastAsia="SimSun" w:hAnsi="Times New Roman" w:cs="Times New Roman"/>
      <w:color w:val="00000A"/>
      <w:sz w:val="24"/>
      <w:szCs w:val="24"/>
      <w:lang w:eastAsia="pl-PL"/>
    </w:rPr>
  </w:style>
  <w:style w:type="paragraph" w:customStyle="1" w:styleId="Default">
    <w:name w:val="Default"/>
    <w:qFormat/>
    <w:rsid w:val="009752B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54910"/>
    <w:rPr>
      <w:b/>
      <w:bCs/>
    </w:rPr>
  </w:style>
  <w:style w:type="character" w:customStyle="1" w:styleId="AkapitzlistZnak">
    <w:name w:val="Akapit z listą Znak"/>
    <w:aliases w:val="Podsis rysunku Znak,wypunktowanie Znak,normalny tekst Znak,L1 Znak,Akapit z listą5 Znak,CW_Lista Znak,Numerowanie Znak,Akapit z listą BS Znak,Bulleted list Znak,Odstavec Znak,1.Nagłówek Znak,List Paragraph Znak,sw tekst Znak,lp1 Znak"/>
    <w:link w:val="Akapitzlist"/>
    <w:uiPriority w:val="34"/>
    <w:qFormat/>
    <w:locked/>
    <w:rsid w:val="0092626D"/>
    <w:rPr>
      <w:rFonts w:ascii="Calibri" w:eastAsia="Times New Roman" w:hAnsi="Calibri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115AD-941E-427A-AE77-00C656356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2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Pazoła</dc:creator>
  <cp:keywords/>
  <dc:description/>
  <cp:lastModifiedBy>Renata Pazoła</cp:lastModifiedBy>
  <cp:revision>26</cp:revision>
  <cp:lastPrinted>2023-07-24T06:08:00Z</cp:lastPrinted>
  <dcterms:created xsi:type="dcterms:W3CDTF">2025-11-27T12:42:00Z</dcterms:created>
  <dcterms:modified xsi:type="dcterms:W3CDTF">2026-03-11T12:35:00Z</dcterms:modified>
</cp:coreProperties>
</file>